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C169F" w14:textId="77777777" w:rsidR="00C23590" w:rsidRDefault="00C23590" w:rsidP="00C23590">
      <w:pPr>
        <w:tabs>
          <w:tab w:val="center" w:pos="4845"/>
        </w:tabs>
        <w:spacing w:line="240" w:lineRule="exact"/>
        <w:rPr>
          <w:rFonts w:ascii="Verdana" w:hAnsi="Verdana" w:cs="Arial"/>
          <w:b/>
          <w:color w:val="993300"/>
          <w:sz w:val="20"/>
          <w:szCs w:val="20"/>
        </w:rPr>
      </w:pPr>
    </w:p>
    <w:p w14:paraId="572C9738" w14:textId="77777777" w:rsidR="00C23590" w:rsidRDefault="00C23590" w:rsidP="00C23590">
      <w:pPr>
        <w:tabs>
          <w:tab w:val="center" w:pos="4845"/>
        </w:tabs>
        <w:spacing w:line="240" w:lineRule="exact"/>
        <w:rPr>
          <w:rFonts w:ascii="Verdana" w:hAnsi="Verdana" w:cs="Arial"/>
          <w:b/>
          <w:color w:val="993300"/>
          <w:sz w:val="20"/>
          <w:szCs w:val="20"/>
        </w:rPr>
      </w:pPr>
    </w:p>
    <w:p w14:paraId="64B227CB" w14:textId="77777777" w:rsidR="00C23590" w:rsidRDefault="00C23590" w:rsidP="00C23590">
      <w:pPr>
        <w:tabs>
          <w:tab w:val="center" w:pos="4845"/>
        </w:tabs>
        <w:spacing w:line="240" w:lineRule="exact"/>
        <w:rPr>
          <w:rFonts w:ascii="Verdana" w:hAnsi="Verdana" w:cs="Arial"/>
          <w:b/>
          <w:color w:val="993300"/>
          <w:sz w:val="20"/>
          <w:szCs w:val="20"/>
        </w:rPr>
      </w:pPr>
    </w:p>
    <w:p w14:paraId="21AD7888" w14:textId="77777777" w:rsidR="00C23590" w:rsidRDefault="00C23590" w:rsidP="00C23590">
      <w:pPr>
        <w:tabs>
          <w:tab w:val="center" w:pos="4845"/>
        </w:tabs>
        <w:spacing w:line="240" w:lineRule="exact"/>
        <w:rPr>
          <w:rFonts w:ascii="Verdana" w:hAnsi="Verdana" w:cs="Arial"/>
          <w:b/>
          <w:color w:val="993300"/>
          <w:sz w:val="20"/>
          <w:szCs w:val="20"/>
        </w:rPr>
      </w:pPr>
    </w:p>
    <w:p w14:paraId="16F5AE75" w14:textId="77777777" w:rsidR="00C23590" w:rsidRDefault="00C23590" w:rsidP="00C23590">
      <w:pPr>
        <w:tabs>
          <w:tab w:val="center" w:pos="4845"/>
        </w:tabs>
        <w:spacing w:line="240" w:lineRule="exact"/>
        <w:rPr>
          <w:rFonts w:ascii="Verdana" w:hAnsi="Verdana" w:cs="Arial"/>
          <w:b/>
          <w:color w:val="993300"/>
          <w:sz w:val="20"/>
          <w:szCs w:val="20"/>
        </w:rPr>
      </w:pPr>
    </w:p>
    <w:p w14:paraId="7FE70BF3" w14:textId="3BA9E6A5" w:rsidR="00A2427B" w:rsidRDefault="00C23590" w:rsidP="00D028D4">
      <w:pPr>
        <w:tabs>
          <w:tab w:val="center" w:pos="4845"/>
        </w:tabs>
        <w:spacing w:line="240" w:lineRule="exact"/>
        <w:rPr>
          <w:rFonts w:ascii="Verdana" w:hAnsi="Verdana" w:cs="Arial"/>
          <w:b/>
          <w:color w:val="993300"/>
          <w:sz w:val="20"/>
          <w:szCs w:val="20"/>
        </w:rPr>
      </w:pPr>
      <w:r>
        <w:rPr>
          <w:rFonts w:ascii="Verdana" w:hAnsi="Verdana" w:cs="Arial"/>
          <w:b/>
          <w:color w:val="993300"/>
          <w:sz w:val="20"/>
          <w:szCs w:val="20"/>
        </w:rPr>
        <w:tab/>
      </w:r>
    </w:p>
    <w:p w14:paraId="00021EB6" w14:textId="77777777" w:rsidR="00D028D4" w:rsidRPr="00C23590" w:rsidRDefault="00D028D4" w:rsidP="00D028D4">
      <w:pPr>
        <w:tabs>
          <w:tab w:val="center" w:pos="4845"/>
        </w:tabs>
        <w:spacing w:line="240" w:lineRule="exact"/>
        <w:rPr>
          <w:rFonts w:ascii="Verdana" w:hAnsi="Verdana" w:cs="Arial"/>
          <w:b/>
          <w:color w:val="993300"/>
          <w:sz w:val="20"/>
          <w:szCs w:val="20"/>
        </w:rPr>
      </w:pPr>
    </w:p>
    <w:p w14:paraId="08664DA3" w14:textId="4DE34BC2" w:rsidR="00A2427B" w:rsidRPr="00C23590" w:rsidRDefault="00A2427B" w:rsidP="00A2427B">
      <w:pPr>
        <w:pStyle w:val="Vietas"/>
        <w:tabs>
          <w:tab w:val="clear" w:pos="0"/>
        </w:tabs>
        <w:ind w:left="0" w:firstLine="0"/>
        <w:rPr>
          <w:rFonts w:ascii="Verdana" w:hAnsi="Verdana" w:cs="Tahoma"/>
          <w:sz w:val="18"/>
          <w:szCs w:val="18"/>
        </w:rPr>
      </w:pPr>
      <w:r w:rsidRPr="00C23590">
        <w:rPr>
          <w:rFonts w:ascii="Verdana" w:hAnsi="Verdana" w:cs="Tahoma"/>
          <w:sz w:val="18"/>
          <w:szCs w:val="18"/>
        </w:rPr>
        <w:t>Antes de proporcionar la información solicitada, lea cuidadosamente cada uno de los rubros que contiene la presente ficha</w:t>
      </w:r>
      <w:r w:rsidR="001778AA">
        <w:rPr>
          <w:rFonts w:ascii="Verdana" w:hAnsi="Verdana" w:cs="Tahoma"/>
          <w:sz w:val="18"/>
          <w:szCs w:val="18"/>
        </w:rPr>
        <w:t>. E</w:t>
      </w:r>
      <w:r w:rsidRPr="00C23590">
        <w:rPr>
          <w:rFonts w:ascii="Verdana" w:hAnsi="Verdana" w:cs="Tahoma"/>
          <w:sz w:val="18"/>
          <w:szCs w:val="18"/>
        </w:rPr>
        <w:t>n caso de presentarse incompleta, la solicitud de registro será rechazada.</w:t>
      </w:r>
    </w:p>
    <w:p w14:paraId="57BD2933" w14:textId="77777777" w:rsidR="00A2427B" w:rsidRPr="00C23590" w:rsidRDefault="00A2427B" w:rsidP="00A2427B">
      <w:pPr>
        <w:pStyle w:val="Vietas"/>
        <w:tabs>
          <w:tab w:val="clear" w:pos="0"/>
        </w:tabs>
        <w:ind w:left="0" w:firstLine="0"/>
        <w:rPr>
          <w:rFonts w:ascii="Verdana" w:hAnsi="Verdan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98"/>
        <w:gridCol w:w="567"/>
        <w:gridCol w:w="165"/>
        <w:gridCol w:w="544"/>
        <w:gridCol w:w="165"/>
        <w:gridCol w:w="827"/>
        <w:gridCol w:w="30"/>
      </w:tblGrid>
      <w:tr w:rsidR="00A2427B" w:rsidRPr="00C23590" w14:paraId="271A8ECA" w14:textId="77777777" w:rsidTr="00864C65">
        <w:tc>
          <w:tcPr>
            <w:tcW w:w="3098" w:type="dxa"/>
          </w:tcPr>
          <w:p w14:paraId="0EE27235" w14:textId="77777777" w:rsidR="00A2427B" w:rsidRPr="00C23590" w:rsidRDefault="00A2427B" w:rsidP="00864C65">
            <w:pPr>
              <w:snapToGrid w:val="0"/>
              <w:rPr>
                <w:rFonts w:ascii="Verdana" w:hAnsi="Verdana" w:cs="Tahoma"/>
                <w:b/>
                <w:sz w:val="18"/>
                <w:szCs w:val="18"/>
              </w:rPr>
            </w:pPr>
            <w:r w:rsidRPr="00C23590">
              <w:rPr>
                <w:rFonts w:ascii="Verdana" w:hAnsi="Verdana" w:cs="Tahoma"/>
                <w:b/>
                <w:sz w:val="18"/>
                <w:szCs w:val="18"/>
              </w:rPr>
              <w:t>FECHA DE ELABORACIÓN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0440537" w14:textId="77777777" w:rsidR="00A2427B" w:rsidRPr="00C23590" w:rsidRDefault="00A2427B" w:rsidP="00864C65">
            <w:pPr>
              <w:snapToGrid w:val="0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5" w:type="dxa"/>
            <w:tcBorders>
              <w:left w:val="single" w:sz="8" w:space="0" w:color="000000"/>
            </w:tcBorders>
          </w:tcPr>
          <w:p w14:paraId="6C88DE07" w14:textId="77777777" w:rsidR="00A2427B" w:rsidRPr="00C23590" w:rsidRDefault="00A2427B" w:rsidP="00864C65">
            <w:pPr>
              <w:snapToGrid w:val="0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59BAA495" w14:textId="77777777" w:rsidR="00A2427B" w:rsidRPr="00C23590" w:rsidRDefault="00A2427B" w:rsidP="00864C65">
            <w:pPr>
              <w:snapToGrid w:val="0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5" w:type="dxa"/>
            <w:tcBorders>
              <w:left w:val="single" w:sz="8" w:space="0" w:color="000000"/>
            </w:tcBorders>
          </w:tcPr>
          <w:p w14:paraId="6848D3A6" w14:textId="77777777" w:rsidR="00A2427B" w:rsidRPr="00C23590" w:rsidRDefault="00A2427B" w:rsidP="00864C65">
            <w:pPr>
              <w:snapToGrid w:val="0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CEC7A3F" w14:textId="77777777" w:rsidR="00A2427B" w:rsidRPr="00C23590" w:rsidRDefault="00A2427B" w:rsidP="00864C65">
            <w:pPr>
              <w:snapToGrid w:val="0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2427B" w:rsidRPr="00C23590" w14:paraId="6318CAF7" w14:textId="77777777" w:rsidTr="00864C65">
        <w:trPr>
          <w:gridAfter w:val="1"/>
          <w:wAfter w:w="30" w:type="dxa"/>
        </w:trPr>
        <w:tc>
          <w:tcPr>
            <w:tcW w:w="3098" w:type="dxa"/>
          </w:tcPr>
          <w:p w14:paraId="40E4B54C" w14:textId="77777777" w:rsidR="00A2427B" w:rsidRPr="00C23590" w:rsidRDefault="00A2427B" w:rsidP="00864C65">
            <w:pPr>
              <w:snapToGrid w:val="0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" w:type="dxa"/>
          </w:tcPr>
          <w:p w14:paraId="210BFD40" w14:textId="77777777" w:rsidR="00A2427B" w:rsidRPr="00C23590" w:rsidRDefault="00A2427B" w:rsidP="00864C65">
            <w:pPr>
              <w:snapToGrid w:val="0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DÍA</w:t>
            </w:r>
          </w:p>
        </w:tc>
        <w:tc>
          <w:tcPr>
            <w:tcW w:w="165" w:type="dxa"/>
          </w:tcPr>
          <w:p w14:paraId="63FF5584" w14:textId="77777777" w:rsidR="00A2427B" w:rsidRPr="00C23590" w:rsidRDefault="00A2427B" w:rsidP="00864C65">
            <w:pPr>
              <w:snapToGrid w:val="0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44" w:type="dxa"/>
          </w:tcPr>
          <w:p w14:paraId="55809DEA" w14:textId="77777777" w:rsidR="00A2427B" w:rsidRPr="00C23590" w:rsidRDefault="00A2427B" w:rsidP="00864C65">
            <w:pPr>
              <w:snapToGrid w:val="0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MES</w:t>
            </w:r>
          </w:p>
        </w:tc>
        <w:tc>
          <w:tcPr>
            <w:tcW w:w="165" w:type="dxa"/>
          </w:tcPr>
          <w:p w14:paraId="4237089A" w14:textId="77777777" w:rsidR="00A2427B" w:rsidRPr="00C23590" w:rsidRDefault="00A2427B" w:rsidP="00864C65">
            <w:pPr>
              <w:snapToGrid w:val="0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827" w:type="dxa"/>
          </w:tcPr>
          <w:p w14:paraId="5451D9AE" w14:textId="77777777" w:rsidR="00A2427B" w:rsidRPr="00C23590" w:rsidRDefault="00A2427B" w:rsidP="00864C65">
            <w:pPr>
              <w:snapToGrid w:val="0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AÑO</w:t>
            </w:r>
          </w:p>
        </w:tc>
      </w:tr>
    </w:tbl>
    <w:tbl>
      <w:tblPr>
        <w:tblW w:w="0" w:type="auto"/>
        <w:tblInd w:w="-1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0"/>
      </w:tblGrid>
      <w:tr w:rsidR="00A2427B" w:rsidRPr="00C23590" w14:paraId="1282133A" w14:textId="77777777" w:rsidTr="00C23590">
        <w:trPr>
          <w:trHeight w:val="297"/>
        </w:trPr>
        <w:tc>
          <w:tcPr>
            <w:tcW w:w="9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6BB12" w14:textId="77777777" w:rsidR="00A2427B" w:rsidRPr="00C23590" w:rsidRDefault="00A2427B" w:rsidP="00A2427B">
            <w:pPr>
              <w:pStyle w:val="Textoindependiente21"/>
              <w:snapToGrid w:val="0"/>
              <w:rPr>
                <w:rFonts w:ascii="Verdana" w:hAnsi="Verdana" w:cs="Tahoma"/>
                <w:b/>
                <w:sz w:val="18"/>
                <w:szCs w:val="18"/>
              </w:rPr>
            </w:pPr>
          </w:p>
          <w:p w14:paraId="327375FC" w14:textId="77777777" w:rsidR="00A2427B" w:rsidRPr="00C23590" w:rsidRDefault="00A2427B" w:rsidP="00A2427B">
            <w:pPr>
              <w:pStyle w:val="Textoindependiente21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 w:cs="Tahoma"/>
                <w:b/>
                <w:sz w:val="18"/>
                <w:szCs w:val="18"/>
              </w:rPr>
              <w:t>Institución:</w:t>
            </w:r>
          </w:p>
        </w:tc>
      </w:tr>
    </w:tbl>
    <w:tbl>
      <w:tblPr>
        <w:tblpPr w:leftFromText="141" w:rightFromText="141" w:vertAnchor="text" w:horzAnchor="margin" w:tblpXSpec="right" w:tblpY="-99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12"/>
      </w:tblGrid>
      <w:tr w:rsidR="009400D7" w:rsidRPr="00117351" w14:paraId="7D9783ED" w14:textId="77777777" w:rsidTr="009400D7">
        <w:trPr>
          <w:trHeight w:val="264"/>
        </w:trPr>
        <w:tc>
          <w:tcPr>
            <w:tcW w:w="3912" w:type="dxa"/>
            <w:tcBorders>
              <w:bottom w:val="single" w:sz="4" w:space="0" w:color="auto"/>
            </w:tcBorders>
          </w:tcPr>
          <w:p w14:paraId="50CA57CF" w14:textId="77777777" w:rsidR="009400D7" w:rsidRPr="00117351" w:rsidRDefault="009400D7" w:rsidP="009400D7">
            <w:pPr>
              <w:snapToGrid w:val="0"/>
              <w:spacing w:line="240" w:lineRule="exact"/>
              <w:ind w:left="-359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400D7" w:rsidRPr="00117351" w14:paraId="62A15A71" w14:textId="77777777" w:rsidTr="009400D7">
        <w:trPr>
          <w:trHeight w:val="167"/>
        </w:trPr>
        <w:tc>
          <w:tcPr>
            <w:tcW w:w="3912" w:type="dxa"/>
            <w:tcBorders>
              <w:left w:val="nil"/>
              <w:bottom w:val="nil"/>
              <w:right w:val="nil"/>
            </w:tcBorders>
          </w:tcPr>
          <w:p w14:paraId="3CBDEB05" w14:textId="77777777" w:rsidR="009400D7" w:rsidRDefault="009400D7" w:rsidP="009400D7">
            <w:pPr>
              <w:snapToGrid w:val="0"/>
              <w:spacing w:line="240" w:lineRule="exact"/>
              <w:jc w:val="center"/>
              <w:rPr>
                <w:rFonts w:ascii="Verdana" w:hAnsi="Verdana" w:cs="Tahoma"/>
                <w:b/>
                <w:color w:val="002060"/>
                <w:sz w:val="16"/>
                <w:szCs w:val="16"/>
              </w:rPr>
            </w:pPr>
            <w:r w:rsidRPr="0056648F">
              <w:rPr>
                <w:rFonts w:ascii="Verdana" w:hAnsi="Verdana" w:cs="Tahoma"/>
                <w:b/>
                <w:color w:val="002060"/>
                <w:sz w:val="16"/>
                <w:szCs w:val="16"/>
              </w:rPr>
              <w:t xml:space="preserve">REGISTRO INTERNO*Exclusivo Área </w:t>
            </w:r>
            <w:proofErr w:type="spellStart"/>
            <w:r w:rsidRPr="0056648F">
              <w:rPr>
                <w:rFonts w:ascii="Verdana" w:hAnsi="Verdana" w:cs="Tahoma"/>
                <w:b/>
                <w:color w:val="002060"/>
                <w:sz w:val="16"/>
                <w:szCs w:val="16"/>
              </w:rPr>
              <w:t>SPeI</w:t>
            </w:r>
            <w:proofErr w:type="spellEnd"/>
          </w:p>
          <w:p w14:paraId="38AD123C" w14:textId="74C4CB73" w:rsidR="009400D7" w:rsidRPr="00117351" w:rsidRDefault="009400D7" w:rsidP="009400D7">
            <w:pPr>
              <w:snapToGrid w:val="0"/>
              <w:spacing w:line="240" w:lineRule="exact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232840E9" w14:textId="77777777" w:rsidR="00A2427B" w:rsidRPr="00C23590" w:rsidRDefault="00A2427B" w:rsidP="00A2427B">
      <w:pPr>
        <w:jc w:val="center"/>
        <w:rPr>
          <w:rFonts w:ascii="Verdana" w:hAnsi="Verdana"/>
          <w:iCs/>
          <w:sz w:val="18"/>
          <w:szCs w:val="18"/>
        </w:rPr>
      </w:pPr>
    </w:p>
    <w:tbl>
      <w:tblPr>
        <w:tblW w:w="0" w:type="auto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4"/>
        <w:gridCol w:w="885"/>
        <w:gridCol w:w="884"/>
        <w:gridCol w:w="885"/>
        <w:gridCol w:w="884"/>
        <w:gridCol w:w="258"/>
        <w:gridCol w:w="627"/>
        <w:gridCol w:w="884"/>
        <w:gridCol w:w="885"/>
        <w:gridCol w:w="884"/>
        <w:gridCol w:w="885"/>
        <w:gridCol w:w="885"/>
      </w:tblGrid>
      <w:tr w:rsidR="002B5D96" w:rsidRPr="00C23590" w14:paraId="010B988C" w14:textId="77777777" w:rsidTr="00C23590">
        <w:trPr>
          <w:trHeight w:val="373"/>
        </w:trPr>
        <w:tc>
          <w:tcPr>
            <w:tcW w:w="97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DDE5" w14:textId="77777777" w:rsidR="002B5D96" w:rsidRPr="00C23590" w:rsidRDefault="002B5D96" w:rsidP="00A2427B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>Nombre del Prototipo:</w:t>
            </w:r>
          </w:p>
          <w:p w14:paraId="1EA37D53" w14:textId="77777777" w:rsidR="002B5D96" w:rsidRPr="00C23590" w:rsidRDefault="002B5D96" w:rsidP="00A2427B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A2427B" w:rsidRPr="00C23590" w14:paraId="1F94F032" w14:textId="77777777" w:rsidTr="00C23590">
        <w:trPr>
          <w:trHeight w:val="1277"/>
        </w:trPr>
        <w:tc>
          <w:tcPr>
            <w:tcW w:w="46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7D999" w14:textId="77777777" w:rsidR="00A2427B" w:rsidRPr="00C23590" w:rsidRDefault="00A2427B" w:rsidP="00A2427B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 xml:space="preserve">Responsable del Prototipo: </w:t>
            </w:r>
          </w:p>
          <w:p w14:paraId="3D9398E7" w14:textId="77777777" w:rsidR="00A2427B" w:rsidRPr="00C23590" w:rsidRDefault="00A2427B" w:rsidP="00A2427B">
            <w:pPr>
              <w:pStyle w:val="Textoindependiente21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625D9E7C" w14:textId="77777777" w:rsidR="00A2427B" w:rsidRPr="00C23590" w:rsidRDefault="00A2427B" w:rsidP="00A2427B">
            <w:pPr>
              <w:pStyle w:val="Textoindependiente21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>Correo electrónico:</w:t>
            </w:r>
          </w:p>
          <w:p w14:paraId="3C95E4FF" w14:textId="77777777" w:rsidR="00A2427B" w:rsidRPr="00C23590" w:rsidRDefault="00A2427B" w:rsidP="00A2427B">
            <w:pPr>
              <w:pStyle w:val="Textoindependiente21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5D7EDE55" w14:textId="1713558A" w:rsidR="00A2427B" w:rsidRPr="00C23590" w:rsidRDefault="00A2427B" w:rsidP="00A2427B">
            <w:pPr>
              <w:pStyle w:val="Textoindependiente21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3898" w14:textId="77777777" w:rsidR="00A2427B" w:rsidRPr="00C23590" w:rsidRDefault="00A2427B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>Objetivo</w:t>
            </w:r>
            <w:r w:rsidR="002B5D96" w:rsidRPr="00C23590">
              <w:rPr>
                <w:rFonts w:ascii="Verdana" w:hAnsi="Verdana"/>
                <w:b/>
                <w:bCs/>
                <w:sz w:val="18"/>
                <w:szCs w:val="18"/>
              </w:rPr>
              <w:t xml:space="preserve"> General </w:t>
            </w: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>del Prototipo</w:t>
            </w:r>
          </w:p>
          <w:p w14:paraId="739C17A0" w14:textId="77777777" w:rsidR="00A2427B" w:rsidRPr="00C23590" w:rsidRDefault="00A2427B" w:rsidP="00A2427B">
            <w:pPr>
              <w:pStyle w:val="Textoindependiente21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4643515B" w14:textId="77777777" w:rsidR="00A2427B" w:rsidRPr="00C23590" w:rsidRDefault="00A2427B" w:rsidP="00A2427B">
            <w:pPr>
              <w:pStyle w:val="Textoindependiente21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D1D44" w:rsidRPr="00C23590" w14:paraId="7F00D1B7" w14:textId="77777777" w:rsidTr="005D1D44">
        <w:trPr>
          <w:trHeight w:val="312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091C" w14:textId="21E83EE6" w:rsidR="005D1D44" w:rsidRPr="00C2359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TC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C39B6" w14:textId="65C1B47A" w:rsidR="005D1D44" w:rsidRPr="00C2359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ESTANCIA (SI/NO)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EB9FC" w14:textId="53358BA1" w:rsidR="005D1D44" w:rsidRPr="00C2359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2"/>
                <w:szCs w:val="12"/>
              </w:rPr>
              <w:t xml:space="preserve">PROYECTO FINANCIADO </w:t>
            </w:r>
            <w:r w:rsidRPr="003322B0">
              <w:rPr>
                <w:rFonts w:ascii="Verdana" w:hAnsi="Verdana" w:cs="Tahoma"/>
                <w:b/>
                <w:sz w:val="12"/>
                <w:szCs w:val="12"/>
              </w:rPr>
              <w:t>(SI/NO)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A7B20" w14:textId="77777777" w:rsidR="005D1D44" w:rsidRPr="003322B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2"/>
                <w:szCs w:val="12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Perfil PRODEP</w:t>
            </w:r>
          </w:p>
          <w:p w14:paraId="2B31BB3C" w14:textId="06925A16" w:rsidR="005D1D44" w:rsidRPr="00C2359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(SI/NO)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8B99A" w14:textId="3796C134" w:rsidR="005D1D44" w:rsidRPr="00C2359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NE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0363" w14:textId="2D7EBF1C" w:rsidR="005D1D44" w:rsidRPr="00C2359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D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FE0E1" w14:textId="72765921" w:rsidR="005D1D44" w:rsidRPr="00C2359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 w:cs="Tahoma"/>
                <w:b/>
                <w:sz w:val="12"/>
                <w:szCs w:val="12"/>
              </w:rPr>
              <w:t>E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2F181" w14:textId="41463D86" w:rsidR="005D1D44" w:rsidRPr="00C2359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2"/>
                <w:szCs w:val="12"/>
              </w:rPr>
              <w:t>S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7AC91" w14:textId="3EB3254E" w:rsidR="005D1D44" w:rsidRPr="00C2359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2"/>
                <w:szCs w:val="12"/>
              </w:rPr>
              <w:t>A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41431" w14:textId="79AB0330" w:rsidR="005D1D44" w:rsidRPr="00C2359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2"/>
                <w:szCs w:val="12"/>
              </w:rPr>
              <w:t>GE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12C64" w14:textId="30A6512F" w:rsidR="005D1D44" w:rsidRPr="00C2359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2"/>
                <w:szCs w:val="12"/>
              </w:rPr>
              <w:t>HLI</w:t>
            </w:r>
          </w:p>
        </w:tc>
      </w:tr>
      <w:tr w:rsidR="005D1D44" w:rsidRPr="00C23590" w14:paraId="30F39E32" w14:textId="77777777" w:rsidTr="005D1D44">
        <w:trPr>
          <w:trHeight w:val="575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6A3D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5391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BE5E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C3B6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F35D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ECE3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797C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6CA7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1E02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F651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2EC1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D1D44" w:rsidRPr="00C23590" w14:paraId="30554DAE" w14:textId="77777777" w:rsidTr="00203FF7">
        <w:trPr>
          <w:trHeight w:val="575"/>
        </w:trPr>
        <w:tc>
          <w:tcPr>
            <w:tcW w:w="97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0E7D" w14:textId="77777777" w:rsidR="005D1D44" w:rsidRPr="003322B0" w:rsidRDefault="005D1D44" w:rsidP="005D1D44">
            <w:pPr>
              <w:pStyle w:val="Textoindependiente21"/>
              <w:snapToGrid w:val="0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Nombre del Sistema de Investigación adscrito:                                       Nivel:  </w:t>
            </w:r>
          </w:p>
          <w:p w14:paraId="1430D482" w14:textId="659EAED8" w:rsidR="005D1D44" w:rsidRPr="00C23590" w:rsidRDefault="005D1D44" w:rsidP="005D1D44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C.V.U.</w:t>
            </w:r>
          </w:p>
        </w:tc>
      </w:tr>
      <w:tr w:rsidR="00A2427B" w:rsidRPr="00C23590" w14:paraId="706DCE1F" w14:textId="77777777" w:rsidTr="00C23590">
        <w:trPr>
          <w:trHeight w:val="317"/>
        </w:trPr>
        <w:tc>
          <w:tcPr>
            <w:tcW w:w="46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F635D" w14:textId="77777777" w:rsidR="00A2427B" w:rsidRPr="00C23590" w:rsidRDefault="00A2427B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</w:pPr>
            <w:r w:rsidRPr="00C23590"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  <w:t>Nombre de la Licenciatura o Posgrado involucrado</w:t>
            </w:r>
          </w:p>
        </w:tc>
        <w:tc>
          <w:tcPr>
            <w:tcW w:w="5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BF47" w14:textId="77777777" w:rsidR="00A2427B" w:rsidRPr="00C23590" w:rsidRDefault="00A2427B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</w:pPr>
            <w:r w:rsidRPr="00C23590"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  <w:t>Línea de investigación o de trabajo</w:t>
            </w:r>
            <w:r w:rsidR="00B16CD2" w:rsidRPr="00C23590"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  <w:t xml:space="preserve"> registrada ante DGEST</w:t>
            </w:r>
          </w:p>
        </w:tc>
      </w:tr>
      <w:tr w:rsidR="005D1D44" w:rsidRPr="00C23590" w14:paraId="2EB67772" w14:textId="77777777" w:rsidTr="00C23590">
        <w:trPr>
          <w:trHeight w:val="317"/>
        </w:trPr>
        <w:tc>
          <w:tcPr>
            <w:tcW w:w="46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980FE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</w:pPr>
          </w:p>
        </w:tc>
        <w:tc>
          <w:tcPr>
            <w:tcW w:w="5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88AE" w14:textId="77777777" w:rsidR="005D1D44" w:rsidRPr="00C23590" w:rsidRDefault="005D1D44" w:rsidP="00A2427B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</w:pPr>
          </w:p>
        </w:tc>
      </w:tr>
      <w:tr w:rsidR="005D1D44" w:rsidRPr="00C23590" w14:paraId="7A405357" w14:textId="77777777" w:rsidTr="005D1D44">
        <w:trPr>
          <w:trHeight w:val="317"/>
        </w:trPr>
        <w:tc>
          <w:tcPr>
            <w:tcW w:w="97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719C" w14:textId="77777777" w:rsidR="005D1D44" w:rsidRPr="003322B0" w:rsidRDefault="005D1D44" w:rsidP="005D1D44">
            <w:pPr>
              <w:pStyle w:val="Textoindependiente21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Tipo de empresa:  Sector Público </w:t>
            </w:r>
            <w:proofErr w:type="gramStart"/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()   </w:t>
            </w:r>
            <w:proofErr w:type="gramEnd"/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            Microempresas ()            Pequeñas Empresas ()             </w:t>
            </w:r>
          </w:p>
          <w:p w14:paraId="6E52D19D" w14:textId="5635CA60" w:rsidR="005D1D44" w:rsidRPr="00C23590" w:rsidRDefault="005D1D44" w:rsidP="005D1D44">
            <w:pPr>
              <w:pStyle w:val="Textoindependiente21"/>
              <w:snapToGri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             </w:t>
            </w:r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Medianas Empresas ()      Grandes Empresas ()      Sector Social () </w:t>
            </w:r>
          </w:p>
        </w:tc>
      </w:tr>
      <w:tr w:rsidR="005D1D44" w:rsidRPr="00C23590" w14:paraId="19E8B6A3" w14:textId="77777777" w:rsidTr="00466881">
        <w:trPr>
          <w:trHeight w:val="317"/>
        </w:trPr>
        <w:tc>
          <w:tcPr>
            <w:tcW w:w="97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C7F9C" w14:textId="77777777" w:rsidR="005D1D44" w:rsidRPr="003322B0" w:rsidRDefault="005D1D44" w:rsidP="005D1D44">
            <w:pPr>
              <w:pStyle w:val="Textoindependiente21"/>
              <w:spacing w:line="36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Tipo de vinculación:  Investigación y desarrollo </w:t>
            </w:r>
            <w:proofErr w:type="gramStart"/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()   </w:t>
            </w:r>
            <w:proofErr w:type="gramEnd"/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          Asesoría técnica () </w:t>
            </w:r>
          </w:p>
          <w:p w14:paraId="2B7DF33A" w14:textId="0D7871D2" w:rsidR="005D1D44" w:rsidRPr="00C23590" w:rsidRDefault="005D1D44" w:rsidP="005D1D44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  <w:lang w:val="es-MX"/>
              </w:rPr>
            </w:pPr>
            <w:r w:rsidRPr="003322B0">
              <w:rPr>
                <w:rFonts w:ascii="Verdana" w:hAnsi="Verdana"/>
                <w:b/>
                <w:bCs/>
                <w:sz w:val="18"/>
                <w:szCs w:val="18"/>
              </w:rPr>
              <w:t xml:space="preserve">Prácticas profesionales()     Educación continua ()              Servicio social ()     Otro ()  </w:t>
            </w:r>
          </w:p>
        </w:tc>
      </w:tr>
    </w:tbl>
    <w:p w14:paraId="3DC07EB4" w14:textId="77777777" w:rsidR="00A2427B" w:rsidRPr="00C23590" w:rsidRDefault="00A2427B" w:rsidP="00A2427B">
      <w:pPr>
        <w:rPr>
          <w:rFonts w:ascii="Verdana" w:hAnsi="Verdana"/>
          <w:sz w:val="18"/>
          <w:szCs w:val="18"/>
        </w:rPr>
      </w:pPr>
    </w:p>
    <w:p w14:paraId="09F3E466" w14:textId="77777777" w:rsidR="005D1D44" w:rsidRPr="005400C8" w:rsidRDefault="005D1D44" w:rsidP="005D1D44">
      <w:pPr>
        <w:ind w:left="-567"/>
        <w:jc w:val="center"/>
        <w:rPr>
          <w:rFonts w:ascii="Verdana" w:hAnsi="Verdana"/>
          <w:b/>
          <w:sz w:val="18"/>
          <w:szCs w:val="18"/>
        </w:rPr>
      </w:pPr>
      <w:r w:rsidRPr="005400C8">
        <w:rPr>
          <w:rFonts w:ascii="Verdana" w:hAnsi="Verdana"/>
          <w:b/>
          <w:sz w:val="18"/>
          <w:szCs w:val="18"/>
        </w:rPr>
        <w:t>Especifique el Campo de Formación Académica: (marcar solo una)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67"/>
        <w:gridCol w:w="4394"/>
        <w:gridCol w:w="588"/>
      </w:tblGrid>
      <w:tr w:rsidR="005D1D44" w:rsidRPr="005400C8" w14:paraId="32DC9F5F" w14:textId="77777777" w:rsidTr="00280038">
        <w:trPr>
          <w:trHeight w:val="208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8DCC08" w14:textId="77777777" w:rsidR="005D1D44" w:rsidRPr="005400C8" w:rsidRDefault="005D1D44" w:rsidP="002800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Educación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D94AD7" w14:textId="77777777" w:rsidR="005D1D44" w:rsidRPr="005400C8" w:rsidRDefault="005D1D44" w:rsidP="002800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18DE5E" w14:textId="77777777" w:rsidR="005D1D44" w:rsidRPr="005400C8" w:rsidRDefault="005D1D44" w:rsidP="002800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Tecnologías de la Información y la Comunicación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81D5" w14:textId="77777777" w:rsidR="005D1D44" w:rsidRPr="005400C8" w:rsidRDefault="005D1D44" w:rsidP="002800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D1D44" w:rsidRPr="005400C8" w14:paraId="35A15468" w14:textId="77777777" w:rsidTr="00280038">
        <w:trPr>
          <w:trHeight w:val="256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AD4EE" w14:textId="77777777" w:rsidR="005D1D44" w:rsidRPr="005400C8" w:rsidRDefault="005D1D44" w:rsidP="002800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Artes y humanidades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78AFF" w14:textId="77777777" w:rsidR="005D1D44" w:rsidRPr="005400C8" w:rsidRDefault="005D1D44" w:rsidP="002800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0C3EFE" w14:textId="77777777" w:rsidR="005D1D44" w:rsidRPr="005400C8" w:rsidRDefault="005D1D44" w:rsidP="002800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 xml:space="preserve">Ingeniería, Manufactura y Construcción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4E66" w14:textId="77777777" w:rsidR="005D1D44" w:rsidRPr="005400C8" w:rsidRDefault="005D1D44" w:rsidP="002800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D1D44" w:rsidRPr="005400C8" w14:paraId="2EBDC593" w14:textId="77777777" w:rsidTr="00280038">
        <w:trPr>
          <w:trHeight w:val="276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2FD9D9" w14:textId="77777777" w:rsidR="005D1D44" w:rsidRPr="005400C8" w:rsidRDefault="005D1D44" w:rsidP="002800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  <w:lang w:val="es-MX"/>
              </w:rPr>
            </w:pPr>
            <w:r w:rsidRPr="005400C8">
              <w:rPr>
                <w:rFonts w:ascii="Verdana" w:hAnsi="Verdana" w:cs="Tahoma"/>
                <w:sz w:val="18"/>
                <w:szCs w:val="18"/>
                <w:lang w:val="es-MX"/>
              </w:rPr>
              <w:t>Ciencias Sociales y derecho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518ED" w14:textId="77777777" w:rsidR="005D1D44" w:rsidRPr="005400C8" w:rsidRDefault="005D1D44" w:rsidP="002800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59ED54" w14:textId="77777777" w:rsidR="005D1D44" w:rsidRPr="005400C8" w:rsidRDefault="005D1D44" w:rsidP="002800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  <w:lang w:val="es-MX"/>
              </w:rPr>
            </w:pPr>
            <w:r w:rsidRPr="005400C8">
              <w:rPr>
                <w:rFonts w:ascii="Verdana" w:hAnsi="Verdana" w:cs="Tahoma"/>
                <w:sz w:val="18"/>
                <w:szCs w:val="18"/>
                <w:lang w:val="es-MX"/>
              </w:rPr>
              <w:t>Agronomía y Veterinaria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6FF4" w14:textId="77777777" w:rsidR="005D1D44" w:rsidRPr="005400C8" w:rsidRDefault="005D1D44" w:rsidP="002800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D1D44" w:rsidRPr="005400C8" w14:paraId="09E8EDC6" w14:textId="77777777" w:rsidTr="00280038">
        <w:trPr>
          <w:trHeight w:val="276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15B63" w14:textId="77777777" w:rsidR="005D1D44" w:rsidRPr="005400C8" w:rsidRDefault="005D1D44" w:rsidP="002800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Administración y negocios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BCDA3" w14:textId="77777777" w:rsidR="005D1D44" w:rsidRPr="005400C8" w:rsidRDefault="005D1D44" w:rsidP="002800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CDCE7" w14:textId="77777777" w:rsidR="005D1D44" w:rsidRPr="005400C8" w:rsidRDefault="005D1D44" w:rsidP="00280038">
            <w:pPr>
              <w:pStyle w:val="Textoindependiente21"/>
              <w:snapToGrid w:val="0"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Ciencias de la Salud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58F7" w14:textId="77777777" w:rsidR="005D1D44" w:rsidRPr="005400C8" w:rsidRDefault="005D1D44" w:rsidP="002800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D1D44" w:rsidRPr="00117351" w14:paraId="1B03501A" w14:textId="77777777" w:rsidTr="00280038">
        <w:trPr>
          <w:trHeight w:val="276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F689F0" w14:textId="77777777" w:rsidR="005D1D44" w:rsidRPr="005400C8" w:rsidRDefault="005D1D44" w:rsidP="00280038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Ciencias Naturales , Matemáticas y Estadística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6A131" w14:textId="77777777" w:rsidR="005D1D44" w:rsidRPr="005400C8" w:rsidRDefault="005D1D44" w:rsidP="002800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32A8F1" w14:textId="77777777" w:rsidR="005D1D44" w:rsidRPr="005400C8" w:rsidRDefault="005D1D44" w:rsidP="00280038">
            <w:pPr>
              <w:pStyle w:val="Textoindependiente21"/>
              <w:snapToGrid w:val="0"/>
              <w:rPr>
                <w:rFonts w:ascii="Verdana" w:hAnsi="Verdana" w:cs="Tahoma"/>
                <w:sz w:val="18"/>
                <w:szCs w:val="18"/>
              </w:rPr>
            </w:pPr>
            <w:r w:rsidRPr="005400C8">
              <w:rPr>
                <w:rFonts w:ascii="Verdana" w:hAnsi="Verdana" w:cs="Tahoma"/>
                <w:sz w:val="18"/>
                <w:szCs w:val="18"/>
              </w:rPr>
              <w:t>Servicios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2514" w14:textId="77777777" w:rsidR="005D1D44" w:rsidRPr="00117351" w:rsidRDefault="005D1D44" w:rsidP="00280038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14:paraId="1E05F522" w14:textId="77777777" w:rsidR="005D1D44" w:rsidRDefault="005D1D44" w:rsidP="00A2427B">
      <w:pPr>
        <w:jc w:val="center"/>
        <w:rPr>
          <w:rFonts w:ascii="Verdana" w:hAnsi="Verdana"/>
          <w:b/>
          <w:sz w:val="18"/>
          <w:szCs w:val="18"/>
        </w:rPr>
      </w:pPr>
    </w:p>
    <w:p w14:paraId="1CC9A55F" w14:textId="4AEDC0B0" w:rsidR="00A2427B" w:rsidRPr="00C23590" w:rsidRDefault="00A2427B" w:rsidP="00A2427B">
      <w:pPr>
        <w:jc w:val="center"/>
        <w:rPr>
          <w:rFonts w:ascii="Verdana" w:hAnsi="Verdana"/>
          <w:b/>
          <w:sz w:val="18"/>
          <w:szCs w:val="18"/>
        </w:rPr>
      </w:pPr>
      <w:r w:rsidRPr="00C23590">
        <w:rPr>
          <w:rFonts w:ascii="Verdana" w:hAnsi="Verdana"/>
          <w:b/>
          <w:sz w:val="18"/>
          <w:szCs w:val="18"/>
        </w:rPr>
        <w:t>Especifique el área:</w:t>
      </w:r>
    </w:p>
    <w:tbl>
      <w:tblPr>
        <w:tblW w:w="0" w:type="auto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1"/>
        <w:gridCol w:w="567"/>
        <w:gridCol w:w="4541"/>
        <w:gridCol w:w="536"/>
      </w:tblGrid>
      <w:tr w:rsidR="005A0026" w:rsidRPr="00C23590" w14:paraId="709CE55B" w14:textId="77777777" w:rsidTr="00C23590">
        <w:trPr>
          <w:trHeight w:val="208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D9E927" w14:textId="77777777" w:rsidR="005A0026" w:rsidRPr="00117351" w:rsidRDefault="005A0026" w:rsidP="005A0026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Ingeniería Química, Polímeros, Ingeniería Ambiental, Química</w:t>
            </w:r>
            <w:r>
              <w:rPr>
                <w:rFonts w:ascii="Verdana" w:hAnsi="Verdana" w:cs="Tahoma"/>
                <w:sz w:val="18"/>
                <w:szCs w:val="18"/>
              </w:rPr>
              <w:t>, Ciencias de la Tierra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26D7D" w14:textId="77777777" w:rsidR="005A0026" w:rsidRPr="00117351" w:rsidRDefault="005A0026" w:rsidP="005A0026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BF12AE" w14:textId="77777777" w:rsidR="005A0026" w:rsidRPr="00117351" w:rsidRDefault="005A0026" w:rsidP="005A0026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Ingeniería Eléctrica, Ingeniería Electrónica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C4E84" w14:textId="77777777" w:rsidR="005A0026" w:rsidRPr="00C23590" w:rsidRDefault="005A0026" w:rsidP="005A0026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A0026" w:rsidRPr="00C23590" w14:paraId="495C24F4" w14:textId="77777777" w:rsidTr="00C23590">
        <w:trPr>
          <w:trHeight w:val="256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17D83B" w14:textId="77777777" w:rsidR="005A0026" w:rsidRPr="00117351" w:rsidRDefault="005A0026" w:rsidP="005A0026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Ciencias de la Computación</w:t>
            </w:r>
            <w:r>
              <w:rPr>
                <w:rFonts w:ascii="Verdana" w:hAnsi="Verdana" w:cs="Tahoma"/>
                <w:sz w:val="18"/>
                <w:szCs w:val="18"/>
              </w:rPr>
              <w:t>, Informática, Sistemas Computacionales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F3929" w14:textId="77777777" w:rsidR="005A0026" w:rsidRPr="00117351" w:rsidRDefault="005A0026" w:rsidP="005A0026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D098AF" w14:textId="77777777" w:rsidR="005A0026" w:rsidRPr="00117351" w:rsidRDefault="005A0026" w:rsidP="005A0026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Administración, Planificación, Desarrollo Regional, Ingeniería Administrativa, Ingeniería Industrial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53A8" w14:textId="77777777" w:rsidR="005A0026" w:rsidRPr="00C23590" w:rsidRDefault="005A0026" w:rsidP="005A0026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7AF7EA5E" w14:textId="77777777" w:rsidTr="00C23590">
        <w:trPr>
          <w:trHeight w:val="276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028512" w14:textId="77777777" w:rsidR="005A0026" w:rsidRPr="00117351" w:rsidRDefault="005A0026" w:rsidP="005A0026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  <w:lang w:val="es-MX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Ingeniería Bioquímica, Ciencias de los Alimentos</w:t>
            </w:r>
            <w:r>
              <w:rPr>
                <w:rFonts w:ascii="Verdana" w:hAnsi="Verdana" w:cs="Tahoma"/>
                <w:sz w:val="18"/>
                <w:szCs w:val="18"/>
              </w:rPr>
              <w:t>, Biotecnología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7FAF9" w14:textId="77777777" w:rsidR="005A0026" w:rsidRPr="00117351" w:rsidRDefault="005A0026" w:rsidP="005A0026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2410FB" w14:textId="77777777" w:rsidR="005A0026" w:rsidRPr="00117351" w:rsidRDefault="005A0026" w:rsidP="005A0026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  <w:lang w:val="es-MX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Ingeniería Mecánica, Ingeniería  Mecatrónica, Metalurgia, Materiales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1D97" w14:textId="77777777" w:rsidR="005A0026" w:rsidRPr="00C23590" w:rsidRDefault="005A0026" w:rsidP="005A0026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A0026" w:rsidRPr="00C23590" w14:paraId="6BD458E6" w14:textId="77777777" w:rsidTr="00C23590">
        <w:trPr>
          <w:trHeight w:val="276"/>
        </w:trPr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7180E" w14:textId="77777777" w:rsidR="005A0026" w:rsidRPr="00117351" w:rsidRDefault="005A0026" w:rsidP="005A0026">
            <w:pPr>
              <w:pStyle w:val="Textoindependiente21"/>
              <w:snapToGrid w:val="0"/>
              <w:contextualSpacing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Ciencias Agropecuarias, Ciencias del Mar</w:t>
            </w:r>
            <w:r>
              <w:rPr>
                <w:rFonts w:ascii="Verdana" w:hAnsi="Verdana" w:cs="Tahoma"/>
                <w:sz w:val="18"/>
                <w:szCs w:val="18"/>
              </w:rPr>
              <w:t>, Agrícolas y forestales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9286F6" w14:textId="77777777" w:rsidR="005A0026" w:rsidRPr="00117351" w:rsidRDefault="005A0026" w:rsidP="005A0026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055D9" w14:textId="77777777" w:rsidR="005A0026" w:rsidRPr="00117351" w:rsidRDefault="005A0026" w:rsidP="005A0026">
            <w:pPr>
              <w:pStyle w:val="Textoindependiente21"/>
              <w:snapToGrid w:val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Ciencias de la Educación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2E6F" w14:textId="77777777" w:rsidR="005A0026" w:rsidRPr="00C23590" w:rsidRDefault="005A0026" w:rsidP="005A0026">
            <w:pPr>
              <w:pStyle w:val="Textoindependiente21"/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14:paraId="4C636411" w14:textId="2B14F9CE" w:rsidR="00A2427B" w:rsidRDefault="00A2427B" w:rsidP="00A2427B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5EC02B0D" w14:textId="6B41AB05" w:rsidR="00D028D4" w:rsidRDefault="00D028D4" w:rsidP="00A2427B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514AD042" w14:textId="3D6F3096" w:rsidR="00D028D4" w:rsidRDefault="00D028D4" w:rsidP="00A2427B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6DA7AEC0" w14:textId="69980C0D" w:rsidR="00D028D4" w:rsidRDefault="00D028D4" w:rsidP="00A2427B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09132E1C" w14:textId="1C8E6517" w:rsidR="00D028D4" w:rsidRDefault="00D028D4" w:rsidP="00A2427B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1DC8DDCD" w14:textId="15BC897C" w:rsidR="00D028D4" w:rsidRDefault="00D028D4" w:rsidP="00A2427B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7CF31576" w14:textId="62426155" w:rsidR="00D028D4" w:rsidRDefault="00D028D4" w:rsidP="00A2427B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279CD37F" w14:textId="09212035" w:rsidR="00D028D4" w:rsidRDefault="00D028D4" w:rsidP="00A2427B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56DD463A" w14:textId="7F5A700A" w:rsidR="00D028D4" w:rsidRDefault="00D028D4" w:rsidP="00A2427B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4B893531" w14:textId="77777777" w:rsidR="00D028D4" w:rsidRPr="00C23590" w:rsidRDefault="00D028D4" w:rsidP="00A2427B">
      <w:pPr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1C02CB67" w14:textId="77777777" w:rsidR="00A2427B" w:rsidRPr="00C23590" w:rsidRDefault="00A2427B" w:rsidP="00A2427B">
      <w:pPr>
        <w:jc w:val="center"/>
        <w:rPr>
          <w:rFonts w:ascii="Verdana" w:hAnsi="Verdana" w:cs="Tahoma"/>
          <w:b/>
          <w:bCs/>
          <w:sz w:val="18"/>
          <w:szCs w:val="18"/>
        </w:rPr>
      </w:pPr>
      <w:r w:rsidRPr="00C23590">
        <w:rPr>
          <w:rFonts w:ascii="Verdana" w:hAnsi="Verdana" w:cs="Tahoma"/>
          <w:b/>
          <w:bCs/>
          <w:sz w:val="18"/>
          <w:szCs w:val="18"/>
        </w:rPr>
        <w:t>Profesores Colaboradores en el Prototipo</w:t>
      </w:r>
    </w:p>
    <w:tbl>
      <w:tblPr>
        <w:tblpPr w:leftFromText="141" w:rightFromText="141" w:vertAnchor="text" w:horzAnchor="margin" w:tblpXSpec="center" w:tblpY="191"/>
        <w:tblW w:w="11335" w:type="dxa"/>
        <w:tblLayout w:type="fixed"/>
        <w:tblLook w:val="0000" w:firstRow="0" w:lastRow="0" w:firstColumn="0" w:lastColumn="0" w:noHBand="0" w:noVBand="0"/>
      </w:tblPr>
      <w:tblGrid>
        <w:gridCol w:w="2405"/>
        <w:gridCol w:w="567"/>
        <w:gridCol w:w="1134"/>
        <w:gridCol w:w="1559"/>
        <w:gridCol w:w="1134"/>
        <w:gridCol w:w="1276"/>
        <w:gridCol w:w="547"/>
        <w:gridCol w:w="405"/>
        <w:gridCol w:w="405"/>
        <w:gridCol w:w="405"/>
        <w:gridCol w:w="405"/>
        <w:gridCol w:w="526"/>
        <w:gridCol w:w="567"/>
      </w:tblGrid>
      <w:tr w:rsidR="005D1D44" w:rsidRPr="00117351" w14:paraId="504DAA54" w14:textId="77777777" w:rsidTr="00280038">
        <w:trPr>
          <w:trHeight w:val="24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047C3B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117351">
              <w:rPr>
                <w:rFonts w:ascii="Verdana" w:hAnsi="Verdana" w:cs="Tahoma"/>
                <w:b/>
                <w:sz w:val="18"/>
                <w:szCs w:val="18"/>
              </w:rPr>
              <w:t>Nombre</w:t>
            </w:r>
            <w:r>
              <w:rPr>
                <w:rFonts w:ascii="Verdana" w:hAnsi="Verdana" w:cs="Tahoma"/>
                <w:b/>
                <w:sz w:val="18"/>
                <w:szCs w:val="18"/>
              </w:rPr>
              <w:t xml:space="preserve"> y firma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1EC7D6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5400C8">
              <w:rPr>
                <w:rFonts w:ascii="Verdana" w:hAnsi="Verdana" w:cs="Tahoma"/>
                <w:b/>
                <w:sz w:val="18"/>
                <w:szCs w:val="18"/>
              </w:rPr>
              <w:t xml:space="preserve">Profesor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E545DD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Correo electrónico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B6296B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Nivel SIN/</w:t>
            </w:r>
          </w:p>
          <w:p w14:paraId="6B5FCAB4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proofErr w:type="spellStart"/>
            <w:r w:rsidRPr="005400C8">
              <w:rPr>
                <w:rFonts w:ascii="Verdana" w:hAnsi="Verdana" w:cs="Tahoma"/>
                <w:b/>
                <w:sz w:val="14"/>
                <w:szCs w:val="18"/>
              </w:rPr>
              <w:t>No.C.V.U</w:t>
            </w:r>
            <w:proofErr w:type="spellEnd"/>
            <w:r w:rsidRPr="005400C8">
              <w:rPr>
                <w:rFonts w:ascii="Verdana" w:hAnsi="Verdana" w:cs="Tahoma"/>
                <w:b/>
                <w:sz w:val="14"/>
                <w:szCs w:val="18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F05D9D" w14:textId="77777777" w:rsidR="005D1D44" w:rsidRPr="005400C8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Perfil PRODEP</w:t>
            </w:r>
          </w:p>
          <w:p w14:paraId="2444448D" w14:textId="77777777" w:rsidR="005D1D44" w:rsidRPr="005400C8" w:rsidRDefault="005D1D44" w:rsidP="00280038">
            <w:pPr>
              <w:pStyle w:val="Textoindependiente21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(SI/NO)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069A01" w14:textId="77777777" w:rsidR="005D1D44" w:rsidRPr="005400C8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6"/>
                <w:szCs w:val="16"/>
              </w:rPr>
              <w:t>NE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4F0ED4" w14:textId="77777777" w:rsidR="005D1D44" w:rsidRPr="005400C8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6"/>
                <w:szCs w:val="16"/>
              </w:rPr>
              <w:t>D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F89528" w14:textId="77777777" w:rsidR="005D1D44" w:rsidRPr="005400C8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6"/>
                <w:szCs w:val="16"/>
              </w:rPr>
              <w:t>E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7F1DF0" w14:textId="77777777" w:rsidR="005D1D44" w:rsidRPr="005400C8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C4414" w14:textId="77777777" w:rsidR="005D1D44" w:rsidRPr="005400C8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BC561D" w14:textId="77777777" w:rsidR="005D1D44" w:rsidRPr="005400C8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GE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03569" w14:textId="77777777" w:rsidR="005D1D44" w:rsidRPr="005400C8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HLI</w:t>
            </w:r>
          </w:p>
        </w:tc>
      </w:tr>
      <w:tr w:rsidR="005D1D44" w:rsidRPr="00117351" w14:paraId="17FB6478" w14:textId="77777777" w:rsidTr="00280038">
        <w:trPr>
          <w:trHeight w:val="24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74D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325631" w14:textId="77777777" w:rsidR="005D1D44" w:rsidRPr="005400C8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4A21921B" w14:textId="77777777" w:rsidR="005D1D44" w:rsidRPr="005400C8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5400C8">
              <w:rPr>
                <w:rFonts w:ascii="Verdana" w:hAnsi="Verdana" w:cs="Tahoma"/>
                <w:b/>
                <w:sz w:val="14"/>
                <w:szCs w:val="18"/>
              </w:rPr>
              <w:t>ESTANCIA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4EEFCD7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666E37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10F7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5ABD88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25D02A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AFB938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616AA4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44F27E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17883D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D27C68" w14:textId="77777777" w:rsidR="005D1D44" w:rsidRPr="005400C8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D1D44" w:rsidRPr="00117351" w14:paraId="24C4B3E5" w14:textId="77777777" w:rsidTr="00280038">
        <w:trPr>
          <w:trHeight w:val="24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C66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02F81" w14:textId="77777777" w:rsidR="005D1D44" w:rsidRPr="001F71BE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B0F0E" w14:textId="77777777" w:rsidR="005D1D44" w:rsidRPr="001F71BE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9D3F7D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99691D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25B0C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BA936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74BE5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74A69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E7D28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4274C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445830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81184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D1D44" w:rsidRPr="00117351" w14:paraId="0A5F0652" w14:textId="77777777" w:rsidTr="00280038">
        <w:trPr>
          <w:trHeight w:val="24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21DA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D6185" w14:textId="77777777" w:rsidR="005D1D44" w:rsidRPr="001F71BE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2DD12" w14:textId="77777777" w:rsidR="005D1D44" w:rsidRPr="001F71BE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7C665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2D5C6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4FF8E7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C8605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7E27F7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FE068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0E007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F5C1D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D89C6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B1E1C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D1D44" w:rsidRPr="00117351" w14:paraId="4AE74E05" w14:textId="77777777" w:rsidTr="00280038">
        <w:trPr>
          <w:trHeight w:val="240"/>
        </w:trPr>
        <w:tc>
          <w:tcPr>
            <w:tcW w:w="24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823740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E8CAE" w14:textId="77777777" w:rsidR="005D1D44" w:rsidRPr="001F71BE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7E7EC" w14:textId="77777777" w:rsidR="005D1D44" w:rsidRPr="001F71BE" w:rsidRDefault="005D1D44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91430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84BE7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4CE49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8A999E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406BC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326F2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A0B26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FA86BF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03457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4B742" w14:textId="77777777" w:rsidR="005D1D44" w:rsidRPr="00117351" w:rsidRDefault="005D1D44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280C417E" w14:textId="77777777" w:rsidR="00A2427B" w:rsidRDefault="00A2427B" w:rsidP="00A2427B">
      <w:pPr>
        <w:rPr>
          <w:rFonts w:ascii="Verdana" w:hAnsi="Verdana"/>
          <w:sz w:val="18"/>
          <w:szCs w:val="18"/>
        </w:rPr>
      </w:pPr>
    </w:p>
    <w:p w14:paraId="7939371E" w14:textId="77777777" w:rsidR="003B166D" w:rsidRDefault="003B166D" w:rsidP="00A2427B">
      <w:pPr>
        <w:rPr>
          <w:rFonts w:ascii="Verdana" w:hAnsi="Verdana"/>
          <w:sz w:val="18"/>
          <w:szCs w:val="18"/>
        </w:rPr>
      </w:pPr>
    </w:p>
    <w:p w14:paraId="23046A85" w14:textId="77777777" w:rsidR="003B166D" w:rsidRPr="00E72C8D" w:rsidRDefault="003B166D" w:rsidP="003B166D">
      <w:pPr>
        <w:jc w:val="center"/>
        <w:rPr>
          <w:rFonts w:ascii="Verdana" w:hAnsi="Verdana" w:cs="Tahoma"/>
          <w:b/>
          <w:bCs/>
        </w:rPr>
      </w:pPr>
      <w:r>
        <w:rPr>
          <w:rFonts w:ascii="Verdana" w:hAnsi="Verdana" w:cs="Tahoma"/>
          <w:b/>
          <w:bCs/>
          <w:sz w:val="18"/>
          <w:szCs w:val="18"/>
        </w:rPr>
        <w:t>Alumnos/as</w:t>
      </w:r>
      <w:r w:rsidRPr="00F0032F">
        <w:rPr>
          <w:rFonts w:ascii="Verdana" w:hAnsi="Verdana" w:cs="Tahoma"/>
          <w:b/>
          <w:bCs/>
          <w:sz w:val="18"/>
          <w:szCs w:val="18"/>
        </w:rPr>
        <w:t xml:space="preserve"> Colaboradores</w:t>
      </w:r>
      <w:r>
        <w:rPr>
          <w:rFonts w:ascii="Verdana" w:hAnsi="Verdana" w:cs="Tahoma"/>
          <w:b/>
          <w:bCs/>
          <w:sz w:val="18"/>
          <w:szCs w:val="18"/>
        </w:rPr>
        <w:t>/as</w:t>
      </w:r>
      <w:r w:rsidRPr="00F0032F">
        <w:rPr>
          <w:rFonts w:ascii="Verdana" w:hAnsi="Verdana" w:cs="Tahoma"/>
          <w:b/>
          <w:bCs/>
          <w:sz w:val="18"/>
          <w:szCs w:val="18"/>
        </w:rPr>
        <w:t xml:space="preserve"> en el proyecto</w:t>
      </w:r>
    </w:p>
    <w:p w14:paraId="687F4A72" w14:textId="1D7911B7" w:rsidR="003B166D" w:rsidRDefault="003B166D" w:rsidP="003B166D">
      <w:pPr>
        <w:jc w:val="center"/>
        <w:rPr>
          <w:rFonts w:ascii="Verdana" w:hAnsi="Verdana" w:cs="Tahoma"/>
          <w:b/>
          <w:bCs/>
        </w:rPr>
      </w:pPr>
    </w:p>
    <w:tbl>
      <w:tblPr>
        <w:tblpPr w:leftFromText="141" w:rightFromText="141" w:vertAnchor="text" w:horzAnchor="margin" w:tblpXSpec="center" w:tblpY="444"/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1540"/>
        <w:gridCol w:w="1066"/>
        <w:gridCol w:w="891"/>
        <w:gridCol w:w="1609"/>
        <w:gridCol w:w="991"/>
        <w:gridCol w:w="1508"/>
        <w:gridCol w:w="786"/>
        <w:gridCol w:w="790"/>
      </w:tblGrid>
      <w:tr w:rsidR="005D1D44" w:rsidRPr="00F0032F" w14:paraId="24860F10" w14:textId="77777777" w:rsidTr="00280038">
        <w:trPr>
          <w:trHeight w:val="574"/>
        </w:trPr>
        <w:tc>
          <w:tcPr>
            <w:tcW w:w="878" w:type="dxa"/>
            <w:shd w:val="clear" w:color="auto" w:fill="E0E0E0"/>
          </w:tcPr>
          <w:p w14:paraId="08FFDA8E" w14:textId="77777777" w:rsidR="005D1D44" w:rsidRPr="00F0032F" w:rsidRDefault="005D1D44" w:rsidP="00280038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>
              <w:rPr>
                <w:rFonts w:ascii="Verdana" w:hAnsi="Verdana" w:cs="Tahoma"/>
                <w:b/>
                <w:bCs/>
                <w:sz w:val="16"/>
                <w:szCs w:val="16"/>
              </w:rPr>
              <w:t>Numero Control</w:t>
            </w:r>
          </w:p>
        </w:tc>
        <w:tc>
          <w:tcPr>
            <w:tcW w:w="1665" w:type="dxa"/>
            <w:shd w:val="clear" w:color="auto" w:fill="E0E0E0"/>
          </w:tcPr>
          <w:p w14:paraId="5A7039B9" w14:textId="77777777" w:rsidR="005D1D44" w:rsidRPr="00F0032F" w:rsidRDefault="005D1D44" w:rsidP="00280038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F0032F">
              <w:rPr>
                <w:rFonts w:ascii="Verdana" w:hAnsi="Verdana" w:cs="Tahoma"/>
                <w:b/>
                <w:bCs/>
                <w:sz w:val="16"/>
                <w:szCs w:val="16"/>
              </w:rPr>
              <w:t>Nombre</w:t>
            </w:r>
          </w:p>
        </w:tc>
        <w:tc>
          <w:tcPr>
            <w:tcW w:w="920" w:type="dxa"/>
            <w:shd w:val="clear" w:color="auto" w:fill="E0E0E0"/>
          </w:tcPr>
          <w:p w14:paraId="1E635AA1" w14:textId="77777777" w:rsidR="005D1D44" w:rsidRPr="00F0032F" w:rsidRDefault="005D1D44" w:rsidP="00280038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>
              <w:rPr>
                <w:rFonts w:ascii="Verdana" w:hAnsi="Verdana" w:cs="Tahoma"/>
                <w:b/>
                <w:bCs/>
                <w:sz w:val="16"/>
                <w:szCs w:val="16"/>
              </w:rPr>
              <w:t>Semestre</w:t>
            </w:r>
          </w:p>
        </w:tc>
        <w:tc>
          <w:tcPr>
            <w:tcW w:w="769" w:type="dxa"/>
            <w:shd w:val="clear" w:color="auto" w:fill="E0E0E0"/>
          </w:tcPr>
          <w:p w14:paraId="6498A5F5" w14:textId="77777777" w:rsidR="005D1D44" w:rsidRPr="00F0032F" w:rsidRDefault="005D1D44" w:rsidP="00280038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>
              <w:rPr>
                <w:rFonts w:ascii="Verdana" w:hAnsi="Verdana" w:cs="Tahoma"/>
                <w:b/>
                <w:bCs/>
                <w:sz w:val="16"/>
                <w:szCs w:val="16"/>
              </w:rPr>
              <w:t>Carrera</w:t>
            </w:r>
          </w:p>
        </w:tc>
        <w:tc>
          <w:tcPr>
            <w:tcW w:w="1690" w:type="dxa"/>
            <w:shd w:val="clear" w:color="auto" w:fill="E0E0E0"/>
          </w:tcPr>
          <w:p w14:paraId="4F238F2E" w14:textId="77777777" w:rsidR="005D1D44" w:rsidRPr="00F0032F" w:rsidRDefault="005D1D44" w:rsidP="00280038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F0032F">
              <w:rPr>
                <w:rFonts w:ascii="Verdana" w:hAnsi="Verdana" w:cs="Tahoma"/>
                <w:b/>
                <w:bCs/>
                <w:sz w:val="16"/>
                <w:szCs w:val="16"/>
              </w:rPr>
              <w:t>Correo electrónico</w:t>
            </w:r>
          </w:p>
        </w:tc>
        <w:tc>
          <w:tcPr>
            <w:tcW w:w="855" w:type="dxa"/>
            <w:shd w:val="clear" w:color="auto" w:fill="E0E0E0"/>
          </w:tcPr>
          <w:p w14:paraId="2238B61F" w14:textId="77777777" w:rsidR="005D1D44" w:rsidRPr="00F0032F" w:rsidRDefault="005D1D44" w:rsidP="00280038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>
              <w:rPr>
                <w:rFonts w:ascii="Verdana" w:hAnsi="Verdana" w:cs="Tahoma"/>
                <w:b/>
                <w:bCs/>
                <w:sz w:val="16"/>
                <w:szCs w:val="16"/>
              </w:rPr>
              <w:t>Numero de contacto</w:t>
            </w:r>
          </w:p>
        </w:tc>
        <w:tc>
          <w:tcPr>
            <w:tcW w:w="1668" w:type="dxa"/>
            <w:shd w:val="clear" w:color="auto" w:fill="E0E0E0"/>
          </w:tcPr>
          <w:p w14:paraId="74AF9801" w14:textId="77777777" w:rsidR="005D1D44" w:rsidRPr="00F0032F" w:rsidRDefault="005D1D44" w:rsidP="00280038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F0032F">
              <w:rPr>
                <w:rFonts w:ascii="Verdana" w:hAnsi="Verdana" w:cs="Tahoma"/>
                <w:b/>
                <w:bCs/>
                <w:sz w:val="16"/>
                <w:szCs w:val="16"/>
              </w:rPr>
              <w:t>Firma</w:t>
            </w:r>
          </w:p>
        </w:tc>
        <w:tc>
          <w:tcPr>
            <w:tcW w:w="833" w:type="dxa"/>
            <w:shd w:val="clear" w:color="auto" w:fill="E0E0E0"/>
          </w:tcPr>
          <w:p w14:paraId="0F6748EA" w14:textId="77777777" w:rsidR="005D1D44" w:rsidRPr="005400C8" w:rsidRDefault="005D1D44" w:rsidP="00280038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5400C8">
              <w:rPr>
                <w:rFonts w:ascii="Verdana" w:hAnsi="Verdana" w:cs="Tahoma"/>
                <w:b/>
                <w:bCs/>
                <w:sz w:val="16"/>
                <w:szCs w:val="16"/>
              </w:rPr>
              <w:t>S.S.</w:t>
            </w:r>
          </w:p>
        </w:tc>
        <w:tc>
          <w:tcPr>
            <w:tcW w:w="834" w:type="dxa"/>
            <w:shd w:val="clear" w:color="auto" w:fill="E0E0E0"/>
          </w:tcPr>
          <w:p w14:paraId="0864F7E0" w14:textId="77777777" w:rsidR="005D1D44" w:rsidRPr="005400C8" w:rsidRDefault="005D1D44" w:rsidP="00280038">
            <w:pPr>
              <w:jc w:val="center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5400C8">
              <w:rPr>
                <w:rFonts w:ascii="Verdana" w:hAnsi="Verdana" w:cs="Tahoma"/>
                <w:b/>
                <w:bCs/>
                <w:sz w:val="16"/>
                <w:szCs w:val="16"/>
              </w:rPr>
              <w:t>R.P.</w:t>
            </w:r>
          </w:p>
        </w:tc>
      </w:tr>
      <w:tr w:rsidR="005D1D44" w:rsidRPr="00F0032F" w14:paraId="760CFA8C" w14:textId="77777777" w:rsidTr="00280038">
        <w:trPr>
          <w:trHeight w:val="209"/>
        </w:trPr>
        <w:tc>
          <w:tcPr>
            <w:tcW w:w="878" w:type="dxa"/>
          </w:tcPr>
          <w:p w14:paraId="45FCA59D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665" w:type="dxa"/>
          </w:tcPr>
          <w:p w14:paraId="086A58D9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</w:tcPr>
          <w:p w14:paraId="72DF2404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</w:tcPr>
          <w:p w14:paraId="7575AD94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690" w:type="dxa"/>
          </w:tcPr>
          <w:p w14:paraId="3E90F7FC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</w:tcPr>
          <w:p w14:paraId="5A8643B4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668" w:type="dxa"/>
          </w:tcPr>
          <w:p w14:paraId="6BE04354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33" w:type="dxa"/>
          </w:tcPr>
          <w:p w14:paraId="1583DFC9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34" w:type="dxa"/>
          </w:tcPr>
          <w:p w14:paraId="7F2CD5A4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</w:tr>
      <w:tr w:rsidR="005D1D44" w:rsidRPr="00F0032F" w14:paraId="10EBE111" w14:textId="77777777" w:rsidTr="00280038">
        <w:trPr>
          <w:trHeight w:val="227"/>
        </w:trPr>
        <w:tc>
          <w:tcPr>
            <w:tcW w:w="878" w:type="dxa"/>
          </w:tcPr>
          <w:p w14:paraId="6AF4C45E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665" w:type="dxa"/>
          </w:tcPr>
          <w:p w14:paraId="4B1E3F90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</w:tcPr>
          <w:p w14:paraId="62794310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</w:tcPr>
          <w:p w14:paraId="610EAF27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690" w:type="dxa"/>
          </w:tcPr>
          <w:p w14:paraId="0B624C0E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</w:tcPr>
          <w:p w14:paraId="550C633E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668" w:type="dxa"/>
          </w:tcPr>
          <w:p w14:paraId="5748172A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33" w:type="dxa"/>
          </w:tcPr>
          <w:p w14:paraId="03AD97B4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34" w:type="dxa"/>
          </w:tcPr>
          <w:p w14:paraId="35A18804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</w:tr>
      <w:tr w:rsidR="005D1D44" w:rsidRPr="00F0032F" w14:paraId="4596F33A" w14:textId="77777777" w:rsidTr="00280038">
        <w:trPr>
          <w:trHeight w:val="209"/>
        </w:trPr>
        <w:tc>
          <w:tcPr>
            <w:tcW w:w="878" w:type="dxa"/>
          </w:tcPr>
          <w:p w14:paraId="4425F3F6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665" w:type="dxa"/>
          </w:tcPr>
          <w:p w14:paraId="7F0CF357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</w:tcPr>
          <w:p w14:paraId="2EE03BAE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</w:tcPr>
          <w:p w14:paraId="6B5E4B6A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690" w:type="dxa"/>
          </w:tcPr>
          <w:p w14:paraId="1B800D1B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</w:tcPr>
          <w:p w14:paraId="1A83985B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668" w:type="dxa"/>
          </w:tcPr>
          <w:p w14:paraId="4578A2D7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33" w:type="dxa"/>
          </w:tcPr>
          <w:p w14:paraId="400BEC65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34" w:type="dxa"/>
          </w:tcPr>
          <w:p w14:paraId="2478B3D0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</w:tr>
      <w:tr w:rsidR="005D1D44" w:rsidRPr="00F0032F" w14:paraId="22276E4C" w14:textId="77777777" w:rsidTr="00280038">
        <w:trPr>
          <w:trHeight w:val="227"/>
        </w:trPr>
        <w:tc>
          <w:tcPr>
            <w:tcW w:w="878" w:type="dxa"/>
          </w:tcPr>
          <w:p w14:paraId="4AFDC88B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665" w:type="dxa"/>
          </w:tcPr>
          <w:p w14:paraId="0503597C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</w:tcPr>
          <w:p w14:paraId="6C8CAD7B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</w:tcPr>
          <w:p w14:paraId="6BE833CE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690" w:type="dxa"/>
          </w:tcPr>
          <w:p w14:paraId="461843DF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</w:tcPr>
          <w:p w14:paraId="2BF09A5B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1668" w:type="dxa"/>
          </w:tcPr>
          <w:p w14:paraId="485E4E74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33" w:type="dxa"/>
          </w:tcPr>
          <w:p w14:paraId="64F49739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  <w:tc>
          <w:tcPr>
            <w:tcW w:w="834" w:type="dxa"/>
          </w:tcPr>
          <w:p w14:paraId="165A52CE" w14:textId="77777777" w:rsidR="005D1D44" w:rsidRPr="00F0032F" w:rsidRDefault="005D1D44" w:rsidP="00280038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</w:p>
        </w:tc>
      </w:tr>
    </w:tbl>
    <w:p w14:paraId="48A96289" w14:textId="77777777" w:rsidR="005D1D44" w:rsidRDefault="005D1D44" w:rsidP="003B166D">
      <w:pPr>
        <w:jc w:val="center"/>
        <w:rPr>
          <w:rFonts w:ascii="Verdana" w:hAnsi="Verdana" w:cs="Tahoma"/>
          <w:b/>
          <w:bCs/>
        </w:rPr>
      </w:pPr>
    </w:p>
    <w:p w14:paraId="7657E4E2" w14:textId="77777777" w:rsidR="003B166D" w:rsidRDefault="003B166D" w:rsidP="00A2427B">
      <w:pPr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margin" w:tblpXSpec="center" w:tblpY="191"/>
        <w:tblW w:w="8806" w:type="dxa"/>
        <w:tblLayout w:type="fixed"/>
        <w:tblLook w:val="0000" w:firstRow="0" w:lastRow="0" w:firstColumn="0" w:lastColumn="0" w:noHBand="0" w:noVBand="0"/>
      </w:tblPr>
      <w:tblGrid>
        <w:gridCol w:w="1688"/>
        <w:gridCol w:w="1249"/>
        <w:gridCol w:w="1249"/>
        <w:gridCol w:w="1249"/>
        <w:gridCol w:w="1623"/>
        <w:gridCol w:w="1748"/>
      </w:tblGrid>
      <w:tr w:rsidR="00C01D68" w:rsidRPr="005400C8" w14:paraId="790C4A56" w14:textId="77777777" w:rsidTr="00C01D68">
        <w:trPr>
          <w:trHeight w:val="191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8913A3" w14:textId="77777777" w:rsidR="00C01D68" w:rsidRPr="005400C8" w:rsidRDefault="00C01D68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6"/>
                <w:szCs w:val="16"/>
              </w:rPr>
              <w:t>NE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32F68" w14:textId="77777777" w:rsidR="00C01D68" w:rsidRPr="005400C8" w:rsidRDefault="00C01D68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6"/>
                <w:szCs w:val="16"/>
              </w:rPr>
              <w:t>D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FE5E6E" w14:textId="77777777" w:rsidR="00C01D68" w:rsidRPr="005400C8" w:rsidRDefault="00C01D68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 w:cs="Tahoma"/>
                <w:b/>
                <w:sz w:val="16"/>
                <w:szCs w:val="16"/>
              </w:rPr>
              <w:t>E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797DE6" w14:textId="77777777" w:rsidR="00C01D68" w:rsidRPr="005400C8" w:rsidRDefault="00C01D68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43AEC4" w14:textId="77777777" w:rsidR="00C01D68" w:rsidRPr="005400C8" w:rsidRDefault="00C01D68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GE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4945B" w14:textId="77777777" w:rsidR="00C01D68" w:rsidRPr="005400C8" w:rsidRDefault="00C01D68" w:rsidP="00280038">
            <w:pPr>
              <w:pStyle w:val="Textoindependiente21"/>
              <w:snapToGrid w:val="0"/>
              <w:jc w:val="center"/>
              <w:rPr>
                <w:rFonts w:ascii="Verdana" w:hAnsi="Verdana" w:cs="Tahoma"/>
                <w:b/>
                <w:sz w:val="14"/>
                <w:szCs w:val="18"/>
              </w:rPr>
            </w:pPr>
            <w:r w:rsidRPr="005400C8">
              <w:rPr>
                <w:rFonts w:ascii="Verdana" w:hAnsi="Verdana"/>
                <w:b/>
                <w:bCs/>
                <w:sz w:val="16"/>
                <w:szCs w:val="16"/>
              </w:rPr>
              <w:t>HLI</w:t>
            </w:r>
          </w:p>
        </w:tc>
      </w:tr>
      <w:tr w:rsidR="00C01D68" w:rsidRPr="005400C8" w14:paraId="4D30BF99" w14:textId="77777777" w:rsidTr="00C01D68">
        <w:trPr>
          <w:trHeight w:val="328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8CB8EE" w14:textId="77777777" w:rsidR="00C01D68" w:rsidRPr="005400C8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9F6DB0" w14:textId="77777777" w:rsidR="00C01D68" w:rsidRPr="005400C8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FA9A4" w14:textId="77777777" w:rsidR="00C01D68" w:rsidRPr="005400C8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5BD4F7" w14:textId="77777777" w:rsidR="00C01D68" w:rsidRPr="005400C8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74D22C" w14:textId="77777777" w:rsidR="00C01D68" w:rsidRPr="005400C8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AF9695" w14:textId="77777777" w:rsidR="00C01D68" w:rsidRPr="005400C8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C01D68" w:rsidRPr="00117351" w14:paraId="4B0B5A6C" w14:textId="77777777" w:rsidTr="00C01D68">
        <w:trPr>
          <w:trHeight w:val="191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338E1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1A09F2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C6C92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DE6D8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1FBEF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ACA9A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C01D68" w:rsidRPr="00117351" w14:paraId="42E20120" w14:textId="77777777" w:rsidTr="00C01D68">
        <w:trPr>
          <w:trHeight w:val="191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98D155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A3532A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A4F52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1C731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B0B8CF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AEAAFA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C01D68" w:rsidRPr="00117351" w14:paraId="35344EED" w14:textId="77777777" w:rsidTr="00C01D68">
        <w:trPr>
          <w:trHeight w:val="191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20D53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D62E27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55188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58D33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31D6CF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AA3A1" w14:textId="77777777" w:rsidR="00C01D68" w:rsidRPr="00117351" w:rsidRDefault="00C01D68" w:rsidP="00280038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7B0B891F" w14:textId="77777777" w:rsidR="005D1D44" w:rsidRDefault="005D1D44" w:rsidP="00A2427B">
      <w:pPr>
        <w:rPr>
          <w:rFonts w:ascii="Verdana" w:hAnsi="Verdana"/>
          <w:sz w:val="18"/>
          <w:szCs w:val="18"/>
        </w:rPr>
      </w:pPr>
    </w:p>
    <w:p w14:paraId="56D43543" w14:textId="77777777" w:rsidR="003B166D" w:rsidRPr="00C23590" w:rsidRDefault="003B166D" w:rsidP="00A242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-147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="00A2427B" w:rsidRPr="00C23590" w14:paraId="3C73B671" w14:textId="77777777" w:rsidTr="00C23590">
        <w:tc>
          <w:tcPr>
            <w:tcW w:w="9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60C2EFF" w14:textId="77777777" w:rsidR="00A2427B" w:rsidRPr="00C23590" w:rsidRDefault="00A2427B" w:rsidP="002B5D96">
            <w:pPr>
              <w:suppressAutoHyphens/>
              <w:snapToGrid w:val="0"/>
              <w:ind w:left="36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OBJETIVOS </w:t>
            </w:r>
            <w:r w:rsidR="002B5D96" w:rsidRPr="00C23590">
              <w:rPr>
                <w:rFonts w:ascii="Verdana" w:hAnsi="Verdana" w:cs="Tahoma"/>
                <w:b/>
                <w:bCs/>
                <w:sz w:val="18"/>
                <w:szCs w:val="18"/>
              </w:rPr>
              <w:t>ESPECÍFICOS DEL PROTOTIPO</w:t>
            </w:r>
          </w:p>
        </w:tc>
      </w:tr>
      <w:tr w:rsidR="00A2427B" w:rsidRPr="00C23590" w14:paraId="6B9509C7" w14:textId="77777777" w:rsidTr="00C23590">
        <w:tc>
          <w:tcPr>
            <w:tcW w:w="9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E3AB" w14:textId="77777777" w:rsidR="00A2427B" w:rsidRPr="00C23590" w:rsidRDefault="002B5D96" w:rsidP="002B5D96">
            <w:pPr>
              <w:suppressAutoHyphens/>
              <w:snapToGrid w:val="0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 w:cs="Tahoma"/>
                <w:b/>
                <w:bCs/>
                <w:sz w:val="18"/>
                <w:szCs w:val="18"/>
              </w:rPr>
              <w:t>1.</w:t>
            </w:r>
          </w:p>
          <w:p w14:paraId="0E6CF010" w14:textId="77777777" w:rsidR="002B5D96" w:rsidRPr="00C23590" w:rsidRDefault="002B5D96" w:rsidP="002B5D96">
            <w:pPr>
              <w:suppressAutoHyphens/>
              <w:snapToGrid w:val="0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 w:cs="Tahoma"/>
                <w:b/>
                <w:bCs/>
                <w:sz w:val="18"/>
                <w:szCs w:val="18"/>
              </w:rPr>
              <w:t>2.</w:t>
            </w:r>
          </w:p>
          <w:p w14:paraId="04426098" w14:textId="77777777" w:rsidR="002B5D96" w:rsidRPr="00C23590" w:rsidRDefault="002B5D96" w:rsidP="002B5D96">
            <w:pPr>
              <w:suppressAutoHyphens/>
              <w:snapToGrid w:val="0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 w:cs="Tahoma"/>
                <w:b/>
                <w:bCs/>
                <w:sz w:val="18"/>
                <w:szCs w:val="18"/>
              </w:rPr>
              <w:t>3.</w:t>
            </w:r>
          </w:p>
          <w:p w14:paraId="01806557" w14:textId="77777777" w:rsidR="002B5D96" w:rsidRPr="00C23590" w:rsidRDefault="002B5D96" w:rsidP="002B5D96">
            <w:pPr>
              <w:suppressAutoHyphens/>
              <w:snapToGrid w:val="0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 w:cs="Tahoma"/>
                <w:b/>
                <w:bCs/>
                <w:sz w:val="18"/>
                <w:szCs w:val="18"/>
              </w:rPr>
              <w:t>…</w:t>
            </w:r>
          </w:p>
          <w:p w14:paraId="35BC5DF9" w14:textId="77777777" w:rsidR="00A2427B" w:rsidRDefault="00A2427B" w:rsidP="00A2427B">
            <w:pPr>
              <w:snapToGrid w:val="0"/>
              <w:ind w:left="720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  <w:p w14:paraId="166DE91C" w14:textId="77777777" w:rsidR="00C23590" w:rsidRDefault="00C23590" w:rsidP="00A2427B">
            <w:pPr>
              <w:snapToGrid w:val="0"/>
              <w:ind w:left="720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  <w:p w14:paraId="11949956" w14:textId="77777777" w:rsidR="00C23590" w:rsidRDefault="00C23590" w:rsidP="00A2427B">
            <w:pPr>
              <w:snapToGrid w:val="0"/>
              <w:ind w:left="720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  <w:p w14:paraId="0CCB3AA2" w14:textId="77777777" w:rsidR="00C23590" w:rsidRPr="00C23590" w:rsidRDefault="00C23590" w:rsidP="00A2427B">
            <w:pPr>
              <w:snapToGrid w:val="0"/>
              <w:ind w:left="720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</w:tbl>
    <w:p w14:paraId="4FA50895" w14:textId="77777777" w:rsidR="00016191" w:rsidRPr="00C23590" w:rsidRDefault="00016191" w:rsidP="00016191">
      <w:pPr>
        <w:pageBreakBefore/>
        <w:jc w:val="center"/>
        <w:rPr>
          <w:rFonts w:ascii="Verdana" w:hAnsi="Verdana" w:cs="Tahoma"/>
          <w:b/>
          <w:bCs/>
          <w:sz w:val="18"/>
          <w:szCs w:val="18"/>
        </w:rPr>
      </w:pPr>
    </w:p>
    <w:p w14:paraId="09472E8C" w14:textId="59F68EC6" w:rsidR="00016191" w:rsidRDefault="00016191" w:rsidP="00016191">
      <w:pPr>
        <w:rPr>
          <w:rFonts w:ascii="Verdana" w:hAnsi="Verdana"/>
          <w:sz w:val="18"/>
          <w:szCs w:val="18"/>
        </w:rPr>
      </w:pPr>
    </w:p>
    <w:p w14:paraId="62D02CC7" w14:textId="177332F9" w:rsidR="00D028D4" w:rsidRDefault="00D028D4" w:rsidP="00016191">
      <w:pPr>
        <w:rPr>
          <w:rFonts w:ascii="Verdana" w:hAnsi="Verdana"/>
          <w:sz w:val="18"/>
          <w:szCs w:val="18"/>
        </w:rPr>
      </w:pPr>
    </w:p>
    <w:p w14:paraId="397735F3" w14:textId="1A573A60" w:rsidR="00D028D4" w:rsidRDefault="00D028D4" w:rsidP="00016191">
      <w:pPr>
        <w:rPr>
          <w:rFonts w:ascii="Verdana" w:hAnsi="Verdana"/>
          <w:sz w:val="18"/>
          <w:szCs w:val="18"/>
        </w:rPr>
      </w:pPr>
    </w:p>
    <w:p w14:paraId="1F673970" w14:textId="5F3B1883" w:rsidR="00D028D4" w:rsidRDefault="00D028D4" w:rsidP="00016191">
      <w:pPr>
        <w:rPr>
          <w:rFonts w:ascii="Verdana" w:hAnsi="Verdana"/>
          <w:sz w:val="18"/>
          <w:szCs w:val="18"/>
        </w:rPr>
      </w:pPr>
    </w:p>
    <w:p w14:paraId="792854B2" w14:textId="081E9BCC" w:rsidR="00D028D4" w:rsidRDefault="00D028D4" w:rsidP="00016191">
      <w:pPr>
        <w:rPr>
          <w:rFonts w:ascii="Verdana" w:hAnsi="Verdana"/>
          <w:sz w:val="18"/>
          <w:szCs w:val="18"/>
        </w:rPr>
      </w:pPr>
    </w:p>
    <w:p w14:paraId="194B8A66" w14:textId="64F0F108" w:rsidR="00D028D4" w:rsidRDefault="00D028D4" w:rsidP="00016191">
      <w:pPr>
        <w:rPr>
          <w:rFonts w:ascii="Verdana" w:hAnsi="Verdana"/>
          <w:sz w:val="18"/>
          <w:szCs w:val="18"/>
        </w:rPr>
      </w:pPr>
    </w:p>
    <w:p w14:paraId="0A5BB22D" w14:textId="3AA72CA5" w:rsidR="00D028D4" w:rsidRDefault="00D028D4" w:rsidP="00016191">
      <w:pPr>
        <w:rPr>
          <w:rFonts w:ascii="Verdana" w:hAnsi="Verdana"/>
          <w:sz w:val="18"/>
          <w:szCs w:val="18"/>
        </w:rPr>
      </w:pPr>
    </w:p>
    <w:p w14:paraId="3A687B7A" w14:textId="31AE0287" w:rsidR="00D028D4" w:rsidRDefault="00D028D4" w:rsidP="00016191">
      <w:pPr>
        <w:rPr>
          <w:rFonts w:ascii="Verdana" w:hAnsi="Verdana"/>
          <w:sz w:val="18"/>
          <w:szCs w:val="18"/>
        </w:rPr>
      </w:pPr>
    </w:p>
    <w:p w14:paraId="7BA3B734" w14:textId="77777777" w:rsidR="00D028D4" w:rsidRPr="00C23590" w:rsidRDefault="00D028D4" w:rsidP="00016191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-147" w:type="dxa"/>
        <w:tblLayout w:type="fixed"/>
        <w:tblLook w:val="0000" w:firstRow="0" w:lastRow="0" w:firstColumn="0" w:lastColumn="0" w:noHBand="0" w:noVBand="0"/>
      </w:tblPr>
      <w:tblGrid>
        <w:gridCol w:w="3758"/>
        <w:gridCol w:w="1276"/>
        <w:gridCol w:w="1701"/>
        <w:gridCol w:w="3056"/>
      </w:tblGrid>
      <w:tr w:rsidR="00A2427B" w:rsidRPr="00C23590" w14:paraId="51E324EA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0AD1725A" w14:textId="77777777" w:rsidR="00A2427B" w:rsidRPr="00C23590" w:rsidRDefault="00A2427B" w:rsidP="00150B8C">
            <w:pPr>
              <w:snapToGrid w:val="0"/>
              <w:spacing w:line="240" w:lineRule="exact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C23590">
              <w:rPr>
                <w:rFonts w:ascii="Verdana" w:hAnsi="Verdana" w:cs="Tahoma"/>
                <w:b/>
                <w:sz w:val="18"/>
                <w:szCs w:val="18"/>
              </w:rPr>
              <w:t>Meta</w:t>
            </w:r>
            <w:r w:rsidR="005A0026">
              <w:rPr>
                <w:rFonts w:ascii="Verdana" w:hAnsi="Verdana" w:cs="Tahoma"/>
                <w:b/>
                <w:sz w:val="18"/>
                <w:szCs w:val="18"/>
              </w:rPr>
              <w:t>/Productividad Académica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201C90BB" w14:textId="77777777" w:rsidR="00A2427B" w:rsidRPr="00C23590" w:rsidRDefault="00A2427B" w:rsidP="00150B8C">
            <w:pPr>
              <w:snapToGrid w:val="0"/>
              <w:spacing w:line="240" w:lineRule="exact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C23590">
              <w:rPr>
                <w:rFonts w:ascii="Verdana" w:hAnsi="Verdana" w:cs="Tahoma"/>
                <w:b/>
                <w:sz w:val="18"/>
                <w:szCs w:val="18"/>
              </w:rPr>
              <w:t>Cantidad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02E92BF5" w14:textId="77777777" w:rsidR="00A2427B" w:rsidRPr="00C23590" w:rsidRDefault="00A2427B" w:rsidP="00150B8C">
            <w:pPr>
              <w:snapToGrid w:val="0"/>
              <w:spacing w:line="240" w:lineRule="exact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C23590">
              <w:rPr>
                <w:rFonts w:ascii="Verdana" w:hAnsi="Verdana" w:cs="Tahoma"/>
                <w:b/>
                <w:sz w:val="18"/>
                <w:szCs w:val="18"/>
              </w:rPr>
              <w:t>Fecha de cumplimiento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647F732" w14:textId="77777777" w:rsidR="00A2427B" w:rsidRPr="00C23590" w:rsidRDefault="00A2427B" w:rsidP="00150B8C">
            <w:pPr>
              <w:snapToGrid w:val="0"/>
              <w:spacing w:line="240" w:lineRule="exact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C23590">
              <w:rPr>
                <w:rFonts w:ascii="Verdana" w:hAnsi="Verdana" w:cs="Tahoma"/>
                <w:b/>
                <w:sz w:val="18"/>
                <w:szCs w:val="18"/>
              </w:rPr>
              <w:t>Observaciones</w:t>
            </w:r>
          </w:p>
        </w:tc>
      </w:tr>
      <w:tr w:rsidR="00A2427B" w:rsidRPr="00C23590" w14:paraId="2497C598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BF722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Integración de alumnos de licenciatura al proyecto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489D2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83F83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791A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2427B" w:rsidRPr="00C23590" w14:paraId="76E67192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42877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Participación de alumnos residentes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14BAE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0FBCB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93B0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2427B" w:rsidRPr="00C23590" w14:paraId="7344F642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FD572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Artículos científicos en revista arbitrada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C1D00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177C0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AB3C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586AFF94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83D89" w14:textId="77777777" w:rsidR="005A0026" w:rsidRPr="00C23590" w:rsidRDefault="005A0026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Artículos científicos en revista</w:t>
            </w:r>
            <w:r>
              <w:rPr>
                <w:rFonts w:ascii="Verdana" w:hAnsi="Verdana" w:cs="Tahoma"/>
                <w:sz w:val="18"/>
                <w:szCs w:val="18"/>
              </w:rPr>
              <w:t>s</w:t>
            </w:r>
            <w:r w:rsidRPr="00117351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r>
              <w:rPr>
                <w:rFonts w:ascii="Verdana" w:hAnsi="Verdana" w:cs="Tahoma"/>
                <w:sz w:val="18"/>
                <w:szCs w:val="18"/>
              </w:rPr>
              <w:t>indizadas enviados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D787A" w14:textId="77777777" w:rsidR="005A0026" w:rsidRPr="00C23590" w:rsidRDefault="005A0026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3B3A4" w14:textId="77777777" w:rsidR="005A0026" w:rsidRPr="00C23590" w:rsidRDefault="005A0026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73D2" w14:textId="77777777" w:rsidR="005A0026" w:rsidRPr="00C23590" w:rsidRDefault="005A0026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2427B" w:rsidRPr="00C23590" w14:paraId="642D5575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BA4C3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Artículos de divulgación</w:t>
            </w:r>
            <w:r w:rsidR="005A0026">
              <w:rPr>
                <w:rFonts w:ascii="Verdana" w:hAnsi="Verdana" w:cs="Tahoma"/>
                <w:sz w:val="18"/>
                <w:szCs w:val="18"/>
              </w:rPr>
              <w:t xml:space="preserve"> enviadas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C9811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2AC1B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38CF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149D5D48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457CD" w14:textId="77777777" w:rsidR="005A0026" w:rsidRPr="00C23590" w:rsidRDefault="005A0026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Artículos en memorias en congresos enviados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91557" w14:textId="77777777" w:rsidR="005A0026" w:rsidRPr="00C23590" w:rsidRDefault="005A0026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4511F" w14:textId="77777777" w:rsidR="005A0026" w:rsidRPr="00C23590" w:rsidRDefault="005A0026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D3AC" w14:textId="77777777" w:rsidR="005A0026" w:rsidRPr="00C23590" w:rsidRDefault="005A0026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2427B" w:rsidRPr="00C23590" w14:paraId="3A595837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046EE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Memorias en extenso en congresos nacionales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E0602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943C9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2D51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A2427B" w:rsidRPr="00C23590" w14:paraId="3E0B4D44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9FD04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Memorias en extenso en congresos internacionales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C3D6B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D3033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F7F5" w14:textId="77777777" w:rsidR="00A2427B" w:rsidRPr="00C23590" w:rsidRDefault="00A2427B" w:rsidP="00150B8C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5DEAC332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00CAF" w14:textId="77777777" w:rsidR="005A0026" w:rsidRPr="00117351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Capítulos de libros enviados para revisión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36D63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86AAC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1E0D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67F3E0EA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F335A" w14:textId="77777777" w:rsidR="005A0026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Capítulos de libros editados y publicados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1C38A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72F51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1A62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414833D0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85D82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Tesis de licenciatura a desarrollar (indicar en observaciones nombre del tesista y título y anexar programa de trabajo sintético)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7F84D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D8506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3C54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3CDEDDEB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88F7A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Tesis de maestría a desarrollar (indicar en observaciones nombre del tesista y título y anexar programa de trabajo sintético)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4F7CA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2CA44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49ED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22B8CA76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44B86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Tesis de doctorado a desarrollar (indicar en observaciones nombre del tesista y título y anexar programa de trabajo sintético)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234A3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A2CB5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C6EA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7187E3DC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3BE756" w14:textId="77777777" w:rsidR="005A0026" w:rsidRPr="00117351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Libros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enviados para revisión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6993E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1D8E8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2003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0CEBC5DE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D67C9" w14:textId="77777777" w:rsidR="005A0026" w:rsidRPr="00117351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Libros editados y publicados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33D0C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9C396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1D3F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53B41661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2902B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Capítulos de libros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319623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9B8B9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5C5D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56C01E25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B62BA" w14:textId="77777777" w:rsidR="005A0026" w:rsidRPr="00117351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Patentes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enviadas para registro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74B18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8A32D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A574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1CD5EDB8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14477" w14:textId="77777777" w:rsidR="005A0026" w:rsidRPr="00117351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Patentes registradas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C4698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D2C5A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71B4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6B08EAC8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D71D3" w14:textId="77777777" w:rsidR="005A0026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Prototipos enviados para registro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D49E84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21940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8A4A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17A32959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3F9CF" w14:textId="77777777" w:rsidR="005A0026" w:rsidRPr="00117351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117351">
              <w:rPr>
                <w:rFonts w:ascii="Verdana" w:hAnsi="Verdana" w:cs="Tahoma"/>
                <w:sz w:val="18"/>
                <w:szCs w:val="18"/>
              </w:rPr>
              <w:t>Prototipos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registrados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35D7C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60503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08F3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3771091C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5F15A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Paquetes tecnológicos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enviados para registro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90879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6F0B0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449E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5E85AF2A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75B5B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Informes técnicos a empresas o instituciones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86B61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C405A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ADE9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5A0026" w:rsidRPr="00C23590" w14:paraId="43437EB9" w14:textId="77777777" w:rsidTr="00C23590"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DD133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C23590">
              <w:rPr>
                <w:rFonts w:ascii="Verdana" w:hAnsi="Verdana" w:cs="Tahoma"/>
                <w:sz w:val="18"/>
                <w:szCs w:val="18"/>
              </w:rPr>
              <w:t>Otros (especifique)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F5D6E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01EE0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5004" w14:textId="77777777" w:rsidR="005A0026" w:rsidRPr="00C23590" w:rsidRDefault="005A0026" w:rsidP="005A0026">
            <w:pPr>
              <w:snapToGrid w:val="0"/>
              <w:spacing w:line="240" w:lineRule="exact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0F614DCF" w14:textId="77777777" w:rsidR="00016191" w:rsidRDefault="00016191" w:rsidP="00016191">
      <w:pPr>
        <w:spacing w:line="240" w:lineRule="exact"/>
        <w:jc w:val="center"/>
        <w:rPr>
          <w:rFonts w:ascii="Verdana" w:hAnsi="Verdana" w:cs="Tahoma"/>
          <w:b/>
          <w:iCs/>
          <w:color w:val="000080"/>
          <w:sz w:val="18"/>
          <w:szCs w:val="18"/>
        </w:rPr>
      </w:pPr>
    </w:p>
    <w:p w14:paraId="62C926A3" w14:textId="77777777" w:rsidR="00D028D4" w:rsidRDefault="00D028D4" w:rsidP="003C7744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57F090E3" w14:textId="77777777" w:rsidR="00D028D4" w:rsidRDefault="00D028D4" w:rsidP="003C7744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67D91266" w14:textId="77777777" w:rsidR="00D028D4" w:rsidRDefault="00D028D4" w:rsidP="003C7744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55C080D0" w14:textId="77777777" w:rsidR="00D028D4" w:rsidRDefault="00D028D4" w:rsidP="003C7744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09326A76" w14:textId="77777777" w:rsidR="00D028D4" w:rsidRDefault="00D028D4" w:rsidP="003C7744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7D66115A" w14:textId="77777777" w:rsidR="00D028D4" w:rsidRDefault="00D028D4" w:rsidP="003C7744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1B9C7F41" w14:textId="77777777" w:rsidR="00D028D4" w:rsidRDefault="00D028D4" w:rsidP="003C7744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07F10D6A" w14:textId="77777777" w:rsidR="00D028D4" w:rsidRDefault="00D028D4" w:rsidP="003C7744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76A138B4" w14:textId="77777777" w:rsidR="00D028D4" w:rsidRDefault="00D028D4" w:rsidP="003C7744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25FA515A" w14:textId="77777777" w:rsidR="00D028D4" w:rsidRDefault="00D028D4" w:rsidP="003C7744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</w:p>
    <w:p w14:paraId="22F2C66F" w14:textId="51402C8F" w:rsidR="003C7744" w:rsidRPr="00E72C8D" w:rsidRDefault="003C7744" w:rsidP="003C7744">
      <w:pPr>
        <w:tabs>
          <w:tab w:val="left" w:pos="5760"/>
        </w:tabs>
        <w:jc w:val="center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 xml:space="preserve">PROGRAMA DE </w:t>
      </w:r>
      <w:r w:rsidRPr="00E72C8D">
        <w:rPr>
          <w:rFonts w:ascii="Verdana" w:hAnsi="Verdana" w:cs="Arial"/>
          <w:b/>
          <w:bCs/>
        </w:rPr>
        <w:t>ACTIVIDADES</w:t>
      </w:r>
    </w:p>
    <w:p w14:paraId="56B347B2" w14:textId="77777777" w:rsidR="003C7744" w:rsidRPr="00E72C8D" w:rsidRDefault="003C7744" w:rsidP="003C7744">
      <w:pPr>
        <w:jc w:val="center"/>
        <w:rPr>
          <w:rFonts w:ascii="Verdana" w:hAnsi="Verdana" w:cs="Tahoma"/>
          <w:bCs/>
        </w:rPr>
      </w:pPr>
    </w:p>
    <w:tbl>
      <w:tblPr>
        <w:tblpPr w:leftFromText="141" w:rightFromText="141" w:vertAnchor="text" w:horzAnchor="margin" w:tblpXSpec="center" w:tblpY="2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984"/>
        <w:gridCol w:w="2410"/>
        <w:gridCol w:w="1559"/>
        <w:gridCol w:w="3544"/>
      </w:tblGrid>
      <w:tr w:rsidR="003C7744" w:rsidRPr="00E72C8D" w14:paraId="4345DFF7" w14:textId="77777777" w:rsidTr="00A07666">
        <w:tc>
          <w:tcPr>
            <w:tcW w:w="534" w:type="dxa"/>
            <w:shd w:val="clear" w:color="auto" w:fill="E0E0E0"/>
          </w:tcPr>
          <w:p w14:paraId="36D25A6C" w14:textId="77777777" w:rsidR="003C7744" w:rsidRPr="00906F79" w:rsidRDefault="003C7744" w:rsidP="00A07666">
            <w:pPr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906F79">
              <w:rPr>
                <w:rFonts w:ascii="Verdana" w:hAnsi="Verdana" w:cs="Tahoma"/>
                <w:b/>
                <w:sz w:val="16"/>
                <w:szCs w:val="16"/>
              </w:rPr>
              <w:t>No.</w:t>
            </w:r>
          </w:p>
        </w:tc>
        <w:tc>
          <w:tcPr>
            <w:tcW w:w="1984" w:type="dxa"/>
            <w:shd w:val="clear" w:color="auto" w:fill="E0E0E0"/>
          </w:tcPr>
          <w:p w14:paraId="3EE3A425" w14:textId="77777777" w:rsidR="003C7744" w:rsidRPr="00906F79" w:rsidRDefault="003C7744" w:rsidP="00A07666">
            <w:pPr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906F79">
              <w:rPr>
                <w:rFonts w:ascii="Verdana" w:hAnsi="Verdana" w:cs="Tahoma"/>
                <w:b/>
                <w:sz w:val="16"/>
                <w:szCs w:val="16"/>
              </w:rPr>
              <w:t>Nombre del Responsable de la actividad</w:t>
            </w:r>
          </w:p>
        </w:tc>
        <w:tc>
          <w:tcPr>
            <w:tcW w:w="2410" w:type="dxa"/>
            <w:shd w:val="clear" w:color="auto" w:fill="E0E0E0"/>
          </w:tcPr>
          <w:p w14:paraId="3E1D0126" w14:textId="77777777" w:rsidR="003C7744" w:rsidRPr="00906F79" w:rsidRDefault="003C7744" w:rsidP="00A07666">
            <w:pPr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906F79">
              <w:rPr>
                <w:rFonts w:ascii="Verdana" w:hAnsi="Verdana" w:cs="Tahoma"/>
                <w:b/>
                <w:sz w:val="16"/>
                <w:szCs w:val="16"/>
              </w:rPr>
              <w:t>Actividad</w:t>
            </w:r>
          </w:p>
        </w:tc>
        <w:tc>
          <w:tcPr>
            <w:tcW w:w="1559" w:type="dxa"/>
            <w:shd w:val="clear" w:color="auto" w:fill="E0E0E0"/>
          </w:tcPr>
          <w:p w14:paraId="79C1E33F" w14:textId="77777777" w:rsidR="003C7744" w:rsidRPr="00906F79" w:rsidRDefault="003C7744" w:rsidP="00A07666">
            <w:pPr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906F79">
              <w:rPr>
                <w:rFonts w:ascii="Verdana" w:hAnsi="Verdana" w:cs="Tahoma"/>
                <w:b/>
                <w:sz w:val="16"/>
                <w:szCs w:val="16"/>
              </w:rPr>
              <w:t>Periodo de realización</w:t>
            </w:r>
          </w:p>
          <w:p w14:paraId="1E37DCED" w14:textId="77777777" w:rsidR="003C7744" w:rsidRPr="00906F79" w:rsidRDefault="003C7744" w:rsidP="00A07666">
            <w:pPr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906F79">
              <w:rPr>
                <w:rFonts w:ascii="Verdana" w:hAnsi="Verdana" w:cs="Tahoma"/>
                <w:b/>
                <w:sz w:val="16"/>
                <w:szCs w:val="16"/>
              </w:rPr>
              <w:t>Indicar mes(es)</w:t>
            </w:r>
          </w:p>
        </w:tc>
        <w:tc>
          <w:tcPr>
            <w:tcW w:w="3544" w:type="dxa"/>
            <w:shd w:val="clear" w:color="auto" w:fill="E0E0E0"/>
          </w:tcPr>
          <w:p w14:paraId="60233F72" w14:textId="77777777" w:rsidR="003C7744" w:rsidRPr="00906F79" w:rsidRDefault="003C7744" w:rsidP="00A07666">
            <w:pPr>
              <w:spacing w:line="240" w:lineRule="exact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906F79">
              <w:rPr>
                <w:rFonts w:ascii="Verdana" w:hAnsi="Verdana" w:cs="Tahoma"/>
                <w:b/>
                <w:sz w:val="16"/>
                <w:szCs w:val="16"/>
              </w:rPr>
              <w:t>Resultados entregables de la actividad</w:t>
            </w:r>
          </w:p>
        </w:tc>
      </w:tr>
      <w:tr w:rsidR="003C7744" w:rsidRPr="00A46F6D" w14:paraId="7C13BCDB" w14:textId="77777777" w:rsidTr="00A07666">
        <w:tc>
          <w:tcPr>
            <w:tcW w:w="534" w:type="dxa"/>
          </w:tcPr>
          <w:p w14:paraId="6AADE19E" w14:textId="77777777" w:rsidR="003C7744" w:rsidRPr="00A46F6D" w:rsidRDefault="003C7744" w:rsidP="00A07666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2BB550E7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5ED73F9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187114A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15AF2B10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7744" w:rsidRPr="00A46F6D" w14:paraId="6080C843" w14:textId="77777777" w:rsidTr="00A07666">
        <w:tc>
          <w:tcPr>
            <w:tcW w:w="534" w:type="dxa"/>
          </w:tcPr>
          <w:p w14:paraId="1C4118AB" w14:textId="77777777" w:rsidR="003C7744" w:rsidRPr="00A46F6D" w:rsidRDefault="003C7744" w:rsidP="00A07666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085C1C62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0B9A149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C6D4482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06EA2B03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7744" w:rsidRPr="00A46F6D" w14:paraId="382F08D6" w14:textId="77777777" w:rsidTr="00A07666">
        <w:tc>
          <w:tcPr>
            <w:tcW w:w="534" w:type="dxa"/>
          </w:tcPr>
          <w:p w14:paraId="478F98B1" w14:textId="77777777" w:rsidR="003C7744" w:rsidRPr="00A46F6D" w:rsidRDefault="003C7744" w:rsidP="00A07666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AE19CC8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C48A6BB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A313A5C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0D98C0F4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7744" w:rsidRPr="00A46F6D" w14:paraId="1FBA82F3" w14:textId="77777777" w:rsidTr="00A07666">
        <w:tc>
          <w:tcPr>
            <w:tcW w:w="534" w:type="dxa"/>
          </w:tcPr>
          <w:p w14:paraId="7F72DC6B" w14:textId="77777777" w:rsidR="003C7744" w:rsidRPr="00A46F6D" w:rsidRDefault="003C7744" w:rsidP="00A07666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747EFD8A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6D17CF6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DB3BD82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237A23C2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7744" w:rsidRPr="00A46F6D" w14:paraId="1BCF886F" w14:textId="77777777" w:rsidTr="00A07666">
        <w:tc>
          <w:tcPr>
            <w:tcW w:w="534" w:type="dxa"/>
          </w:tcPr>
          <w:p w14:paraId="513E63F7" w14:textId="77777777" w:rsidR="003C7744" w:rsidRPr="00A46F6D" w:rsidRDefault="003C7744" w:rsidP="00A07666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18DE3B4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B655C97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A9DCB6C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3291BB69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7744" w:rsidRPr="00A46F6D" w14:paraId="03CA4BF7" w14:textId="77777777" w:rsidTr="00A07666">
        <w:tc>
          <w:tcPr>
            <w:tcW w:w="534" w:type="dxa"/>
          </w:tcPr>
          <w:p w14:paraId="03B1C346" w14:textId="77777777" w:rsidR="003C7744" w:rsidRPr="00A46F6D" w:rsidRDefault="003C7744" w:rsidP="00A07666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559D09B4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48A1DDA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1A7F768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63CB27FF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7744" w:rsidRPr="00A46F6D" w14:paraId="7D93D550" w14:textId="77777777" w:rsidTr="00A07666">
        <w:tc>
          <w:tcPr>
            <w:tcW w:w="534" w:type="dxa"/>
          </w:tcPr>
          <w:p w14:paraId="02D0EC8B" w14:textId="77777777" w:rsidR="003C7744" w:rsidRPr="00A46F6D" w:rsidRDefault="003C7744" w:rsidP="00A07666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240F519C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ABAA197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4D61F7B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058294D1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7744" w:rsidRPr="00A46F6D" w14:paraId="31EC933C" w14:textId="77777777" w:rsidTr="00A07666">
        <w:tc>
          <w:tcPr>
            <w:tcW w:w="534" w:type="dxa"/>
          </w:tcPr>
          <w:p w14:paraId="2B6B5187" w14:textId="77777777" w:rsidR="003C7744" w:rsidRPr="00A46F6D" w:rsidRDefault="003C7744" w:rsidP="00A07666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F237E6F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FB652BA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0905A5A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2CE6EBB0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7744" w:rsidRPr="00A46F6D" w14:paraId="2775F81F" w14:textId="77777777" w:rsidTr="00A07666">
        <w:tc>
          <w:tcPr>
            <w:tcW w:w="534" w:type="dxa"/>
          </w:tcPr>
          <w:p w14:paraId="5BD92589" w14:textId="77777777" w:rsidR="003C7744" w:rsidRPr="00A46F6D" w:rsidRDefault="003C7744" w:rsidP="00A07666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481D036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31D807B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DD6D8DB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464A323C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7744" w:rsidRPr="00A46F6D" w14:paraId="1CA9EDF5" w14:textId="77777777" w:rsidTr="00A07666">
        <w:tc>
          <w:tcPr>
            <w:tcW w:w="534" w:type="dxa"/>
          </w:tcPr>
          <w:p w14:paraId="73BC8C4F" w14:textId="77777777" w:rsidR="003C7744" w:rsidRPr="00A46F6D" w:rsidRDefault="003C7744" w:rsidP="00A07666">
            <w:pPr>
              <w:numPr>
                <w:ilvl w:val="0"/>
                <w:numId w:val="5"/>
              </w:num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</w:tcPr>
          <w:p w14:paraId="235FA4BE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73FD22F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66F21A6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</w:tcPr>
          <w:p w14:paraId="006ACF93" w14:textId="77777777" w:rsidR="003C7744" w:rsidRPr="00A46F6D" w:rsidRDefault="003C7744" w:rsidP="00A07666">
            <w:pPr>
              <w:spacing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E1A8248" w14:textId="77777777" w:rsidR="003C7744" w:rsidRPr="00C23590" w:rsidRDefault="003C7744" w:rsidP="00016191">
      <w:pPr>
        <w:spacing w:line="240" w:lineRule="exact"/>
        <w:jc w:val="center"/>
        <w:rPr>
          <w:rFonts w:ascii="Verdana" w:hAnsi="Verdana" w:cs="Tahoma"/>
          <w:b/>
          <w:iCs/>
          <w:color w:val="000080"/>
          <w:sz w:val="18"/>
          <w:szCs w:val="18"/>
        </w:rPr>
      </w:pPr>
    </w:p>
    <w:p w14:paraId="1A04E4EE" w14:textId="77777777" w:rsidR="00016191" w:rsidRPr="00C23590" w:rsidRDefault="00016191" w:rsidP="00016191">
      <w:pPr>
        <w:spacing w:line="240" w:lineRule="exact"/>
        <w:jc w:val="center"/>
        <w:rPr>
          <w:rFonts w:ascii="Verdana" w:hAnsi="Verdana" w:cs="Tahoma"/>
          <w:b/>
          <w:iCs/>
          <w:color w:val="000080"/>
          <w:sz w:val="18"/>
          <w:szCs w:val="18"/>
        </w:rPr>
      </w:pPr>
    </w:p>
    <w:tbl>
      <w:tblPr>
        <w:tblW w:w="0" w:type="auto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9"/>
        <w:gridCol w:w="4642"/>
      </w:tblGrid>
      <w:tr w:rsidR="00016191" w:rsidRPr="00C23590" w14:paraId="0263D779" w14:textId="77777777" w:rsidTr="00C23590">
        <w:trPr>
          <w:trHeight w:val="1326"/>
        </w:trPr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F354F" w14:textId="22919E7C" w:rsidR="00016191" w:rsidRPr="00C23590" w:rsidRDefault="00016191" w:rsidP="004A4204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>Profesor</w:t>
            </w:r>
            <w:r w:rsidR="00D20C9D">
              <w:rPr>
                <w:rFonts w:ascii="Verdana" w:hAnsi="Verdana"/>
                <w:b/>
                <w:bCs/>
                <w:sz w:val="18"/>
                <w:szCs w:val="18"/>
              </w:rPr>
              <w:t>/a</w:t>
            </w: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>-Investigador</w:t>
            </w:r>
            <w:r w:rsidR="00D20C9D">
              <w:rPr>
                <w:rFonts w:ascii="Verdana" w:hAnsi="Verdana"/>
                <w:b/>
                <w:bCs/>
                <w:sz w:val="18"/>
                <w:szCs w:val="18"/>
              </w:rPr>
              <w:t>/a</w:t>
            </w: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 xml:space="preserve"> Responsable</w:t>
            </w:r>
          </w:p>
          <w:p w14:paraId="503CF00A" w14:textId="77777777" w:rsidR="00016191" w:rsidRPr="00C23590" w:rsidRDefault="00016191" w:rsidP="004A4204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4CD18F64" w14:textId="77777777" w:rsidR="00016191" w:rsidRPr="00C23590" w:rsidRDefault="00016191" w:rsidP="004A4204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1E76CE6A" w14:textId="77777777" w:rsidR="00016191" w:rsidRPr="00C23590" w:rsidRDefault="00016191" w:rsidP="004A4204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4ED97F3D" w14:textId="77777777" w:rsidR="00016191" w:rsidRPr="00C23590" w:rsidRDefault="00016191" w:rsidP="004A4204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08F332FC" w14:textId="77777777" w:rsidR="00016191" w:rsidRPr="00C23590" w:rsidRDefault="00016191" w:rsidP="004A4204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>Nombre y Firma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AFA1" w14:textId="7FCB1CE1" w:rsidR="00016191" w:rsidRPr="00C23590" w:rsidRDefault="00016191" w:rsidP="004A4204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>Director</w:t>
            </w:r>
            <w:r w:rsidR="00D20C9D">
              <w:rPr>
                <w:rFonts w:ascii="Verdana" w:hAnsi="Verdana"/>
                <w:b/>
                <w:bCs/>
                <w:sz w:val="18"/>
                <w:szCs w:val="18"/>
              </w:rPr>
              <w:t>/a</w:t>
            </w: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 xml:space="preserve"> del Plantel</w:t>
            </w:r>
          </w:p>
          <w:p w14:paraId="5D19BBA2" w14:textId="77777777" w:rsidR="00016191" w:rsidRPr="00C23590" w:rsidRDefault="00016191" w:rsidP="004A4204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3F401157" w14:textId="77777777" w:rsidR="00016191" w:rsidRPr="00C23590" w:rsidRDefault="00016191" w:rsidP="004A4204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17E60821" w14:textId="77777777" w:rsidR="00016191" w:rsidRPr="00C23590" w:rsidRDefault="00016191" w:rsidP="004A4204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6ED2A570" w14:textId="77777777" w:rsidR="00016191" w:rsidRPr="00C23590" w:rsidRDefault="00016191" w:rsidP="004A4204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2221B685" w14:textId="77777777" w:rsidR="00016191" w:rsidRPr="00C23590" w:rsidRDefault="00016191" w:rsidP="000B5152">
            <w:pPr>
              <w:pStyle w:val="Textoindependiente21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>Nombre</w:t>
            </w:r>
            <w:r w:rsidR="000B5152" w:rsidRPr="00C23590">
              <w:rPr>
                <w:rFonts w:ascii="Verdana" w:hAnsi="Verdana"/>
                <w:b/>
                <w:bCs/>
                <w:sz w:val="18"/>
                <w:szCs w:val="18"/>
              </w:rPr>
              <w:t>,</w:t>
            </w:r>
            <w:r w:rsidRPr="00C23590">
              <w:rPr>
                <w:rFonts w:ascii="Verdana" w:hAnsi="Verdana"/>
                <w:b/>
                <w:bCs/>
                <w:sz w:val="18"/>
                <w:szCs w:val="18"/>
              </w:rPr>
              <w:t xml:space="preserve"> Firma</w:t>
            </w:r>
            <w:r w:rsidR="000B5152" w:rsidRPr="00C23590">
              <w:rPr>
                <w:rFonts w:ascii="Verdana" w:hAnsi="Verdana"/>
                <w:b/>
                <w:bCs/>
                <w:sz w:val="18"/>
                <w:szCs w:val="18"/>
              </w:rPr>
              <w:t xml:space="preserve"> y Sello del Plantel</w:t>
            </w:r>
          </w:p>
        </w:tc>
      </w:tr>
      <w:tr w:rsidR="005A0026" w:rsidRPr="00117351" w14:paraId="4621072F" w14:textId="77777777" w:rsidTr="005A0026">
        <w:trPr>
          <w:trHeight w:val="1326"/>
        </w:trPr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AA9A4" w14:textId="22A16114" w:rsidR="005A0026" w:rsidRDefault="00D20C9D" w:rsidP="00A07666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Subdirector/a de posgrado e investigación</w:t>
            </w:r>
          </w:p>
          <w:p w14:paraId="6FBDD6CA" w14:textId="3EA75175" w:rsidR="00D20C9D" w:rsidRDefault="00D20C9D" w:rsidP="00A07666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33ECC275" w14:textId="77777777" w:rsidR="00D20C9D" w:rsidRDefault="00D20C9D" w:rsidP="00A07666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4ECAE154" w14:textId="77777777" w:rsidR="005A0026" w:rsidRPr="00117351" w:rsidRDefault="005A0026" w:rsidP="00A07666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Nombre y Firma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2AF5" w14:textId="7C3E73CA" w:rsidR="005A0026" w:rsidRDefault="00D20C9D" w:rsidP="00A07666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Presidente/a del CIPI</w:t>
            </w:r>
          </w:p>
          <w:p w14:paraId="3E03D1DF" w14:textId="77777777" w:rsidR="005A0026" w:rsidRDefault="005A0026" w:rsidP="00A07666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33971BD3" w14:textId="77777777" w:rsidR="005A0026" w:rsidRDefault="005A0026" w:rsidP="00A07666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47132FE4" w14:textId="77777777" w:rsidR="005A0026" w:rsidRPr="00117351" w:rsidRDefault="005A0026" w:rsidP="00A07666">
            <w:pPr>
              <w:pStyle w:val="Textoindependiente21"/>
              <w:snapToGrid w:val="0"/>
              <w:spacing w:line="36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Nombre y Firma</w:t>
            </w:r>
          </w:p>
        </w:tc>
      </w:tr>
    </w:tbl>
    <w:p w14:paraId="7C1D693E" w14:textId="57F5EAA3" w:rsidR="000C0104" w:rsidRDefault="000C0104" w:rsidP="00016191">
      <w:pPr>
        <w:rPr>
          <w:rFonts w:ascii="Verdana" w:hAnsi="Verdana"/>
          <w:sz w:val="18"/>
          <w:szCs w:val="18"/>
        </w:rPr>
      </w:pPr>
    </w:p>
    <w:p w14:paraId="42DDD95A" w14:textId="77777777" w:rsidR="00D028D4" w:rsidRDefault="00D028D4" w:rsidP="005C2478">
      <w:pPr>
        <w:rPr>
          <w:rFonts w:ascii="MonSERRAT" w:hAnsi="MonSERRAT"/>
        </w:rPr>
      </w:pPr>
    </w:p>
    <w:p w14:paraId="07EC7764" w14:textId="77777777" w:rsidR="00D028D4" w:rsidRDefault="00D028D4" w:rsidP="005C2478">
      <w:pPr>
        <w:rPr>
          <w:rFonts w:ascii="MonSERRAT" w:hAnsi="MonSERRAT"/>
        </w:rPr>
      </w:pPr>
    </w:p>
    <w:p w14:paraId="0137DC70" w14:textId="77777777" w:rsidR="00D028D4" w:rsidRDefault="00D028D4" w:rsidP="005C2478">
      <w:pPr>
        <w:rPr>
          <w:rFonts w:ascii="MonSERRAT" w:hAnsi="MonSERRAT"/>
        </w:rPr>
      </w:pPr>
    </w:p>
    <w:p w14:paraId="3AA2B3C6" w14:textId="77777777" w:rsidR="00D028D4" w:rsidRDefault="00D028D4" w:rsidP="005C2478">
      <w:pPr>
        <w:rPr>
          <w:rFonts w:ascii="MonSERRAT" w:hAnsi="MonSERRAT"/>
        </w:rPr>
      </w:pPr>
    </w:p>
    <w:p w14:paraId="29A21440" w14:textId="77777777" w:rsidR="00D028D4" w:rsidRDefault="00D028D4" w:rsidP="005C2478">
      <w:pPr>
        <w:rPr>
          <w:rFonts w:ascii="MonSERRAT" w:hAnsi="MonSERRAT"/>
        </w:rPr>
      </w:pPr>
    </w:p>
    <w:p w14:paraId="4F5E8B13" w14:textId="77777777" w:rsidR="00D028D4" w:rsidRDefault="00D028D4" w:rsidP="005C2478">
      <w:pPr>
        <w:rPr>
          <w:rFonts w:ascii="MonSERRAT" w:hAnsi="MonSERRAT"/>
        </w:rPr>
      </w:pPr>
    </w:p>
    <w:p w14:paraId="394DF75D" w14:textId="77777777" w:rsidR="00D028D4" w:rsidRDefault="00D028D4" w:rsidP="005C2478">
      <w:pPr>
        <w:rPr>
          <w:rFonts w:ascii="MonSERRAT" w:hAnsi="MonSERRAT"/>
        </w:rPr>
      </w:pPr>
    </w:p>
    <w:p w14:paraId="33BB4855" w14:textId="77777777" w:rsidR="00D028D4" w:rsidRDefault="00D028D4" w:rsidP="005C2478">
      <w:pPr>
        <w:rPr>
          <w:rFonts w:ascii="MonSERRAT" w:hAnsi="MonSERRAT"/>
        </w:rPr>
      </w:pPr>
    </w:p>
    <w:p w14:paraId="7ABDB827" w14:textId="77777777" w:rsidR="00D028D4" w:rsidRDefault="00D028D4" w:rsidP="005C2478">
      <w:pPr>
        <w:rPr>
          <w:rFonts w:ascii="MonSERRAT" w:hAnsi="MonSERRAT"/>
        </w:rPr>
      </w:pPr>
    </w:p>
    <w:p w14:paraId="6D24F5D4" w14:textId="77777777" w:rsidR="00D028D4" w:rsidRDefault="00D028D4" w:rsidP="005C2478">
      <w:pPr>
        <w:rPr>
          <w:rFonts w:ascii="MonSERRAT" w:hAnsi="MonSERRAT"/>
        </w:rPr>
      </w:pPr>
    </w:p>
    <w:p w14:paraId="16D31BB8" w14:textId="77777777" w:rsidR="00D028D4" w:rsidRDefault="00D028D4" w:rsidP="005C2478">
      <w:pPr>
        <w:rPr>
          <w:rFonts w:ascii="MonSERRAT" w:hAnsi="MonSERRAT"/>
        </w:rPr>
      </w:pPr>
    </w:p>
    <w:p w14:paraId="2E491A4A" w14:textId="77777777" w:rsidR="00D028D4" w:rsidRDefault="00D028D4" w:rsidP="005C2478">
      <w:pPr>
        <w:rPr>
          <w:rFonts w:ascii="MonSERRAT" w:hAnsi="MonSERRAT"/>
        </w:rPr>
      </w:pPr>
    </w:p>
    <w:p w14:paraId="7A3DA3B9" w14:textId="77777777" w:rsidR="00D028D4" w:rsidRDefault="00D028D4" w:rsidP="005C2478">
      <w:pPr>
        <w:rPr>
          <w:rFonts w:ascii="MonSERRAT" w:hAnsi="MonSERRAT"/>
        </w:rPr>
      </w:pPr>
    </w:p>
    <w:p w14:paraId="475D731B" w14:textId="77777777" w:rsidR="00D028D4" w:rsidRDefault="00D028D4" w:rsidP="005C2478">
      <w:pPr>
        <w:rPr>
          <w:rFonts w:ascii="MonSERRAT" w:hAnsi="MonSERRAT"/>
        </w:rPr>
      </w:pPr>
    </w:p>
    <w:p w14:paraId="7ED757B4" w14:textId="77777777" w:rsidR="00D028D4" w:rsidRDefault="00D028D4" w:rsidP="005C2478">
      <w:pPr>
        <w:rPr>
          <w:rFonts w:ascii="MonSERRAT" w:hAnsi="MonSERRAT"/>
        </w:rPr>
      </w:pPr>
    </w:p>
    <w:p w14:paraId="1E4BC543" w14:textId="77777777" w:rsidR="00D028D4" w:rsidRDefault="00D028D4" w:rsidP="005C2478">
      <w:pPr>
        <w:rPr>
          <w:rFonts w:ascii="MonSERRAT" w:hAnsi="MonSERRAT"/>
        </w:rPr>
      </w:pPr>
    </w:p>
    <w:p w14:paraId="6B62AD6D" w14:textId="77777777" w:rsidR="00D028D4" w:rsidRDefault="00D028D4" w:rsidP="005C2478">
      <w:pPr>
        <w:rPr>
          <w:rFonts w:ascii="MonSERRAT" w:hAnsi="MonSERRAT"/>
        </w:rPr>
      </w:pPr>
    </w:p>
    <w:p w14:paraId="3A61EAEF" w14:textId="77777777" w:rsidR="00D028D4" w:rsidRDefault="00D028D4" w:rsidP="005C2478">
      <w:pPr>
        <w:rPr>
          <w:rFonts w:ascii="MonSERRAT" w:hAnsi="MonSERRAT"/>
        </w:rPr>
      </w:pPr>
    </w:p>
    <w:p w14:paraId="5A129794" w14:textId="77777777" w:rsidR="00D028D4" w:rsidRDefault="00D028D4" w:rsidP="005C2478">
      <w:pPr>
        <w:rPr>
          <w:rFonts w:ascii="MonSERRAT" w:hAnsi="MonSERRAT"/>
        </w:rPr>
      </w:pPr>
    </w:p>
    <w:p w14:paraId="233B56D2" w14:textId="77777777" w:rsidR="00D028D4" w:rsidRDefault="00D028D4" w:rsidP="005C2478">
      <w:pPr>
        <w:rPr>
          <w:rFonts w:ascii="MonSERRAT" w:hAnsi="MonSERRAT"/>
        </w:rPr>
      </w:pPr>
    </w:p>
    <w:p w14:paraId="2AD52CDA" w14:textId="77777777" w:rsidR="00D028D4" w:rsidRDefault="00D028D4" w:rsidP="005C2478">
      <w:pPr>
        <w:rPr>
          <w:rFonts w:ascii="MonSERRAT" w:hAnsi="MonSERRAT"/>
        </w:rPr>
      </w:pPr>
    </w:p>
    <w:p w14:paraId="5FEDD646" w14:textId="77777777" w:rsidR="00D028D4" w:rsidRDefault="00D028D4" w:rsidP="005C2478">
      <w:pPr>
        <w:rPr>
          <w:rFonts w:ascii="MonSERRAT" w:hAnsi="MonSERRAT"/>
        </w:rPr>
      </w:pPr>
    </w:p>
    <w:p w14:paraId="2D47BCAD" w14:textId="77777777" w:rsidR="00D028D4" w:rsidRDefault="00D028D4" w:rsidP="005C2478">
      <w:pPr>
        <w:rPr>
          <w:rFonts w:ascii="MonSERRAT" w:hAnsi="MonSERRAT"/>
        </w:rPr>
      </w:pPr>
    </w:p>
    <w:p w14:paraId="36E00E65" w14:textId="10C33EAA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TC = TIPO DE </w:t>
      </w:r>
      <w:r w:rsidR="00245559" w:rsidRPr="0094722D">
        <w:rPr>
          <w:rFonts w:ascii="MonSERRAT" w:hAnsi="MonSERRAT"/>
        </w:rPr>
        <w:t>CONTRATO</w:t>
      </w:r>
      <w:r w:rsidR="00245559">
        <w:rPr>
          <w:rFonts w:ascii="MonSERRAT" w:hAnsi="MonSERRAT"/>
        </w:rPr>
        <w:t>.</w:t>
      </w:r>
      <w:r w:rsidR="00245559" w:rsidRPr="0094722D">
        <w:rPr>
          <w:rFonts w:ascii="MonSERRAT" w:hAnsi="MonSERRAT"/>
        </w:rPr>
        <w:t xml:space="preserve"> Se</w:t>
      </w:r>
      <w:r w:rsidRPr="0094722D">
        <w:rPr>
          <w:rFonts w:ascii="MonSERRAT" w:hAnsi="MonSERRAT"/>
        </w:rPr>
        <w:t xml:space="preserve"> debe especificar las iniciales del Tipo de Contrato:</w:t>
      </w:r>
    </w:p>
    <w:p w14:paraId="4C94F6A8" w14:textId="77777777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>TC = Tiempo Completo</w:t>
      </w:r>
    </w:p>
    <w:p w14:paraId="09C76D31" w14:textId="77777777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TRC = Tres cuartos </w:t>
      </w:r>
    </w:p>
    <w:p w14:paraId="42B4A254" w14:textId="6043DE03" w:rsidR="005C2478" w:rsidRPr="0094722D" w:rsidRDefault="005C2478" w:rsidP="00245559">
      <w:pPr>
        <w:tabs>
          <w:tab w:val="left" w:pos="3585"/>
        </w:tabs>
        <w:rPr>
          <w:rFonts w:ascii="MonSERRAT" w:hAnsi="MonSERRAT"/>
        </w:rPr>
      </w:pPr>
      <w:r w:rsidRPr="0094722D">
        <w:rPr>
          <w:rFonts w:ascii="MonSERRAT" w:hAnsi="MonSERRAT"/>
        </w:rPr>
        <w:t>MD = Medio Tiempo</w:t>
      </w:r>
      <w:r w:rsidR="00245559">
        <w:rPr>
          <w:rFonts w:ascii="MonSERRAT" w:hAnsi="MonSERRAT"/>
        </w:rPr>
        <w:tab/>
      </w:r>
    </w:p>
    <w:p w14:paraId="26C44CD4" w14:textId="77777777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>PH = Por Hora</w:t>
      </w:r>
    </w:p>
    <w:p w14:paraId="53C43276" w14:textId="77777777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>PA = Por Asignatura</w:t>
      </w:r>
    </w:p>
    <w:p w14:paraId="28D0C3B7" w14:textId="77777777" w:rsidR="005C2478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>H = Honorarios</w:t>
      </w:r>
    </w:p>
    <w:p w14:paraId="6BF11E11" w14:textId="77777777" w:rsidR="005C2478" w:rsidRDefault="005C2478" w:rsidP="005C2478">
      <w:pPr>
        <w:rPr>
          <w:rFonts w:ascii="MonSERRAT" w:hAnsi="MonSERRAT"/>
        </w:rPr>
      </w:pPr>
    </w:p>
    <w:p w14:paraId="1C1B632C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>Estancia. Especificar SI o NO el docente se encuentra en estancia docente.</w:t>
      </w:r>
    </w:p>
    <w:p w14:paraId="61B83F29" w14:textId="77777777" w:rsidR="005C2478" w:rsidRDefault="005C2478" w:rsidP="005C2478">
      <w:pPr>
        <w:rPr>
          <w:rFonts w:ascii="MonSERRAT" w:hAnsi="MonSERRAT"/>
        </w:rPr>
      </w:pPr>
    </w:p>
    <w:p w14:paraId="745C003A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>Especificar el nombre del sistema de Investigación adscrito.</w:t>
      </w:r>
    </w:p>
    <w:p w14:paraId="0881A656" w14:textId="77777777" w:rsidR="005C2478" w:rsidRDefault="005C2478" w:rsidP="005C2478">
      <w:pPr>
        <w:rPr>
          <w:rFonts w:ascii="MonSERRAT" w:hAnsi="MonSERRAT"/>
        </w:rPr>
      </w:pPr>
    </w:p>
    <w:p w14:paraId="70D6EF0E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>Nivel: Especificar el nivel en que se encuentran adscritos</w:t>
      </w:r>
    </w:p>
    <w:p w14:paraId="009DE6AC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 xml:space="preserve"> </w:t>
      </w:r>
    </w:p>
    <w:p w14:paraId="44A70E41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 xml:space="preserve">INE = </w:t>
      </w:r>
      <w:r w:rsidRPr="00CF3487">
        <w:rPr>
          <w:rFonts w:ascii="MonSERRAT" w:hAnsi="MonSERRAT"/>
        </w:rPr>
        <w:t>Investigadores Nacionales Eméritos</w:t>
      </w:r>
    </w:p>
    <w:p w14:paraId="57DAAF2D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 xml:space="preserve">SNI3 = </w:t>
      </w:r>
      <w:r w:rsidRPr="00CF3487">
        <w:rPr>
          <w:rFonts w:ascii="MonSERRAT" w:hAnsi="MonSERRAT"/>
        </w:rPr>
        <w:t>SNI nivel 3 Nacional</w:t>
      </w:r>
      <w:r>
        <w:rPr>
          <w:rFonts w:ascii="MonSERRAT" w:hAnsi="MonSERRAT"/>
        </w:rPr>
        <w:t xml:space="preserve"> </w:t>
      </w:r>
    </w:p>
    <w:p w14:paraId="7B7F354C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 xml:space="preserve">SNI2 = </w:t>
      </w:r>
      <w:r w:rsidRPr="00CF3487">
        <w:rPr>
          <w:rFonts w:ascii="MonSERRAT" w:hAnsi="MonSERRAT"/>
        </w:rPr>
        <w:t xml:space="preserve">SNI nivel </w:t>
      </w:r>
      <w:r>
        <w:rPr>
          <w:rFonts w:ascii="MonSERRAT" w:hAnsi="MonSERRAT"/>
        </w:rPr>
        <w:t>2</w:t>
      </w:r>
      <w:r w:rsidRPr="00CF3487">
        <w:rPr>
          <w:rFonts w:ascii="MonSERRAT" w:hAnsi="MonSERRAT"/>
        </w:rPr>
        <w:t xml:space="preserve"> Nacional</w:t>
      </w:r>
      <w:r>
        <w:rPr>
          <w:rFonts w:ascii="MonSERRAT" w:hAnsi="MonSERRAT"/>
        </w:rPr>
        <w:t xml:space="preserve"> </w:t>
      </w:r>
    </w:p>
    <w:p w14:paraId="5A2CB0A6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 xml:space="preserve">SNI1 = </w:t>
      </w:r>
      <w:r w:rsidRPr="00CF3487">
        <w:rPr>
          <w:rFonts w:ascii="MonSERRAT" w:hAnsi="MonSERRAT"/>
        </w:rPr>
        <w:t xml:space="preserve">SNI nivel 1 Nacional </w:t>
      </w:r>
    </w:p>
    <w:p w14:paraId="7F81BCDF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 xml:space="preserve">CSNI = </w:t>
      </w:r>
      <w:r w:rsidRPr="00CF3487">
        <w:rPr>
          <w:rFonts w:ascii="MonSERRAT" w:hAnsi="MonSERRAT"/>
        </w:rPr>
        <w:t xml:space="preserve">Candidato SNI investigador Nacional </w:t>
      </w:r>
    </w:p>
    <w:p w14:paraId="2F37BEC8" w14:textId="77777777" w:rsidR="005C2478" w:rsidRDefault="005C2478" w:rsidP="005C2478">
      <w:pPr>
        <w:jc w:val="both"/>
        <w:rPr>
          <w:rFonts w:ascii="MonSERRAT" w:hAnsi="MonSERRAT"/>
        </w:rPr>
      </w:pPr>
      <w:r>
        <w:rPr>
          <w:rFonts w:ascii="MonSERRAT" w:hAnsi="MonSERRAT"/>
        </w:rPr>
        <w:t>O = Otros e i</w:t>
      </w:r>
      <w:r w:rsidRPr="00CF3487">
        <w:rPr>
          <w:rFonts w:ascii="MonSERRAT" w:hAnsi="MonSERRAT"/>
        </w:rPr>
        <w:t>ncluye investigadores por el sistema de investigación estatal, visitantes asociados o temporales.</w:t>
      </w:r>
    </w:p>
    <w:p w14:paraId="089EDD98" w14:textId="77777777" w:rsidR="005C2478" w:rsidRDefault="005C2478" w:rsidP="005C2478">
      <w:pPr>
        <w:rPr>
          <w:rFonts w:ascii="MonSERRAT" w:hAnsi="MonSERRAT"/>
        </w:rPr>
      </w:pPr>
    </w:p>
    <w:p w14:paraId="51A7C903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 xml:space="preserve">No. C.V.U. = Número de </w:t>
      </w:r>
      <w:proofErr w:type="spellStart"/>
      <w:r>
        <w:rPr>
          <w:rFonts w:ascii="MonSERRAT" w:hAnsi="MonSERRAT"/>
        </w:rPr>
        <w:t>Curriculum</w:t>
      </w:r>
      <w:proofErr w:type="spellEnd"/>
      <w:r>
        <w:rPr>
          <w:rFonts w:ascii="MonSERRAT" w:hAnsi="MonSERRAT"/>
        </w:rPr>
        <w:t xml:space="preserve"> Vitae Único. Indicar el Número del </w:t>
      </w:r>
      <w:proofErr w:type="spellStart"/>
      <w:r>
        <w:rPr>
          <w:rFonts w:ascii="MonSERRAT" w:hAnsi="MonSERRAT"/>
        </w:rPr>
        <w:t>Curriculum</w:t>
      </w:r>
      <w:proofErr w:type="spellEnd"/>
      <w:r>
        <w:rPr>
          <w:rFonts w:ascii="MonSERRAT" w:hAnsi="MonSERRAT"/>
        </w:rPr>
        <w:t xml:space="preserve"> Vitae Único. </w:t>
      </w:r>
    </w:p>
    <w:p w14:paraId="2CD76C28" w14:textId="77777777" w:rsidR="005C2478" w:rsidRDefault="005C2478" w:rsidP="005C2478">
      <w:pPr>
        <w:rPr>
          <w:rFonts w:ascii="MonSERRAT" w:hAnsi="MonSERRAT"/>
        </w:rPr>
      </w:pPr>
    </w:p>
    <w:p w14:paraId="5F5CFBDE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 xml:space="preserve">Perfil PRODEP (SI/NO) Especificar SI o NO actualmente cuenta con status vigente en el </w:t>
      </w:r>
      <w:r w:rsidRPr="00CF3487">
        <w:rPr>
          <w:rFonts w:ascii="MonSERRAT" w:hAnsi="MonSERRAT" w:cstheme="minorBidi"/>
          <w:sz w:val="22"/>
          <w:szCs w:val="22"/>
        </w:rPr>
        <w:t>Programa para el Desarrollo Profesional Docente</w:t>
      </w:r>
      <w:r>
        <w:rPr>
          <w:rFonts w:ascii="MonSERRAT" w:hAnsi="MonSERRAT"/>
        </w:rPr>
        <w:t>.</w:t>
      </w:r>
    </w:p>
    <w:p w14:paraId="0D375C7A" w14:textId="77777777" w:rsidR="005C2478" w:rsidRPr="0094722D" w:rsidRDefault="005C2478" w:rsidP="005C2478">
      <w:pPr>
        <w:rPr>
          <w:rFonts w:ascii="MonSERRAT" w:hAnsi="MonSERRAT"/>
        </w:rPr>
      </w:pPr>
    </w:p>
    <w:p w14:paraId="1FE36C38" w14:textId="77777777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>NE = Nivel de Estudios. Se debe especificar las iniciales el Nivel de Estudios</w:t>
      </w:r>
      <w:r>
        <w:rPr>
          <w:rFonts w:ascii="MonSERRAT" w:hAnsi="MonSERRAT"/>
        </w:rPr>
        <w:t xml:space="preserve"> tomando en consideración los siguientes parámetros: </w:t>
      </w:r>
      <w:r w:rsidRPr="0094722D">
        <w:rPr>
          <w:rFonts w:ascii="MonSERRAT" w:hAnsi="MonSERRAT"/>
        </w:rPr>
        <w:t xml:space="preserve"> </w:t>
      </w:r>
    </w:p>
    <w:p w14:paraId="72BB6726" w14:textId="77777777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SEM = Subespecialidad médica </w:t>
      </w:r>
    </w:p>
    <w:p w14:paraId="1A710F99" w14:textId="77777777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D = Doctorado </w:t>
      </w:r>
    </w:p>
    <w:p w14:paraId="7E701E8B" w14:textId="572A92DE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M = Maestría </w:t>
      </w:r>
    </w:p>
    <w:p w14:paraId="2E50C304" w14:textId="77777777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E = Especialidad </w:t>
      </w:r>
    </w:p>
    <w:p w14:paraId="6B56487E" w14:textId="77777777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L = Licenciatura </w:t>
      </w:r>
    </w:p>
    <w:p w14:paraId="6827F405" w14:textId="77777777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>TS = Técnico Superior</w:t>
      </w:r>
    </w:p>
    <w:p w14:paraId="5FC95388" w14:textId="77777777" w:rsidR="005C2478" w:rsidRPr="0094722D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>O = Otros</w:t>
      </w:r>
    </w:p>
    <w:p w14:paraId="499681F1" w14:textId="090EB5AD" w:rsidR="005C2478" w:rsidRDefault="005C2478" w:rsidP="005C2478">
      <w:pPr>
        <w:rPr>
          <w:rFonts w:ascii="MonSERRAT" w:hAnsi="MonSERRAT"/>
        </w:rPr>
      </w:pPr>
    </w:p>
    <w:p w14:paraId="145C624D" w14:textId="6F11B2F0" w:rsidR="00090E3A" w:rsidRDefault="00090E3A" w:rsidP="005C2478">
      <w:pPr>
        <w:rPr>
          <w:rFonts w:ascii="MonSERRAT" w:hAnsi="MonSERRAT"/>
        </w:rPr>
      </w:pPr>
    </w:p>
    <w:p w14:paraId="150AA4D7" w14:textId="48F0C86C" w:rsidR="00090E3A" w:rsidRDefault="00090E3A" w:rsidP="005C2478">
      <w:pPr>
        <w:rPr>
          <w:rFonts w:ascii="MonSERRAT" w:hAnsi="MonSERRAT"/>
        </w:rPr>
      </w:pPr>
    </w:p>
    <w:p w14:paraId="5845C2E8" w14:textId="1A33AA7E" w:rsidR="00090E3A" w:rsidRDefault="00090E3A" w:rsidP="005C2478">
      <w:pPr>
        <w:rPr>
          <w:rFonts w:ascii="MonSERRAT" w:hAnsi="MonSERRAT"/>
        </w:rPr>
      </w:pPr>
    </w:p>
    <w:p w14:paraId="4B2052E7" w14:textId="484927F1" w:rsidR="00090E3A" w:rsidRDefault="00090E3A" w:rsidP="005C2478">
      <w:pPr>
        <w:rPr>
          <w:rFonts w:ascii="MonSERRAT" w:hAnsi="MonSERRAT"/>
        </w:rPr>
      </w:pPr>
    </w:p>
    <w:p w14:paraId="398E2769" w14:textId="43D4B07C" w:rsidR="00090E3A" w:rsidRDefault="00090E3A" w:rsidP="005C2478">
      <w:pPr>
        <w:rPr>
          <w:rFonts w:ascii="MonSERRAT" w:hAnsi="MonSERRAT"/>
        </w:rPr>
      </w:pPr>
    </w:p>
    <w:p w14:paraId="51835F8F" w14:textId="6B287F39" w:rsidR="00090E3A" w:rsidRDefault="00090E3A" w:rsidP="005C2478">
      <w:pPr>
        <w:rPr>
          <w:rFonts w:ascii="MonSERRAT" w:hAnsi="MonSERRAT"/>
        </w:rPr>
      </w:pPr>
    </w:p>
    <w:p w14:paraId="0BA58EBE" w14:textId="04270CCC" w:rsidR="00090E3A" w:rsidRDefault="00090E3A" w:rsidP="005C2478">
      <w:pPr>
        <w:rPr>
          <w:rFonts w:ascii="MonSERRAT" w:hAnsi="MonSERRAT"/>
        </w:rPr>
      </w:pPr>
    </w:p>
    <w:p w14:paraId="692293F2" w14:textId="1766F490" w:rsidR="00090E3A" w:rsidRDefault="00090E3A" w:rsidP="005C2478">
      <w:pPr>
        <w:rPr>
          <w:rFonts w:ascii="MonSERRAT" w:hAnsi="MonSERRAT"/>
        </w:rPr>
      </w:pPr>
    </w:p>
    <w:p w14:paraId="63C0F527" w14:textId="1EEB6631" w:rsidR="00090E3A" w:rsidRDefault="00090E3A" w:rsidP="005C2478">
      <w:pPr>
        <w:rPr>
          <w:rFonts w:ascii="MonSERRAT" w:hAnsi="MonSERRAT"/>
        </w:rPr>
      </w:pPr>
    </w:p>
    <w:p w14:paraId="47BC3753" w14:textId="77777777" w:rsidR="00090E3A" w:rsidRDefault="00090E3A" w:rsidP="005C2478">
      <w:pPr>
        <w:rPr>
          <w:rFonts w:ascii="MonSERRAT" w:hAnsi="MonSERRAT"/>
        </w:rPr>
      </w:pPr>
    </w:p>
    <w:p w14:paraId="2E03C5DB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 xml:space="preserve">D = Discapacidad. Se debe especificar si cuenta con alguna discapacidad, tomando en consideración los siguientes parámetros: </w:t>
      </w:r>
    </w:p>
    <w:p w14:paraId="61CA2B16" w14:textId="77777777" w:rsidR="005C2478" w:rsidRDefault="005C2478" w:rsidP="005C2478">
      <w:pPr>
        <w:rPr>
          <w:rFonts w:ascii="MonSERRAT" w:hAnsi="MonSERRAT"/>
        </w:rPr>
      </w:pPr>
    </w:p>
    <w:p w14:paraId="23E3E49A" w14:textId="77777777" w:rsidR="005C2478" w:rsidRPr="0094722D" w:rsidRDefault="005C2478" w:rsidP="005C2478">
      <w:pPr>
        <w:jc w:val="both"/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F = F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ísica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física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Es la secuela de una afección en cualquier órgano o sistema corporal.</w:t>
      </w:r>
    </w:p>
    <w:p w14:paraId="78C5BA37" w14:textId="77777777" w:rsidR="005C2478" w:rsidRPr="0094722D" w:rsidRDefault="005C2478" w:rsidP="005C2478">
      <w:pPr>
        <w:jc w:val="both"/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I = I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ntelectual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intelectual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Se caracteriza por limitaciones significativas tanto en funcionamiento intelectual como en conducta adaptativa. Esta discapacidad aparece antes de los 18 años y su diagnóstico, pronóstico e intervención son diferentes a los que realizan para la discapacidad mental y la discapacidad psicosocial.</w:t>
      </w:r>
    </w:p>
    <w:p w14:paraId="13233650" w14:textId="77777777" w:rsidR="00D028D4" w:rsidRDefault="00D028D4" w:rsidP="005C2478">
      <w:pPr>
        <w:jc w:val="both"/>
        <w:rPr>
          <w:rFonts w:ascii="MonSERRAT" w:hAnsi="MonSERRAT"/>
        </w:rPr>
      </w:pPr>
    </w:p>
    <w:p w14:paraId="5485BAC1" w14:textId="45FFDCC6" w:rsidR="005C2478" w:rsidRPr="0094722D" w:rsidRDefault="005C2478" w:rsidP="005C2478">
      <w:pPr>
        <w:jc w:val="both"/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M = M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ental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mental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 xml:space="preserve">Deterioro de la funcionalidad y el comportamiento de una persona que es portadora de una </w:t>
      </w:r>
      <w:r w:rsidRPr="0094722D">
        <w:rPr>
          <w:rFonts w:ascii="MonSERRAT" w:hAnsi="MonSERRAT"/>
        </w:rPr>
        <w:t>disfunción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 xml:space="preserve"> mental y que es directamente proporcional a la severidad y cronicidad de dicha disfunción; son alteraciones o deficiencias en el sistema neuronal, que aunado a una sucesión de hechos que la persona no puede manejar, detonan una situación alterada de la realidad.</w:t>
      </w:r>
    </w:p>
    <w:p w14:paraId="295A51CF" w14:textId="77777777" w:rsidR="005C2478" w:rsidRPr="0094722D" w:rsidRDefault="005C2478" w:rsidP="005C2478">
      <w:pPr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P = P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sicosocial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psicosocial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 xml:space="preserve">Restricción causada por el entorno social y </w:t>
      </w:r>
      <w:r w:rsidRPr="0094722D">
        <w:rPr>
          <w:rFonts w:ascii="MonSERRAT" w:hAnsi="MonSERRAT"/>
        </w:rPr>
        <w:t>centrado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 xml:space="preserve"> en una deficiencia temporal o permanente de la psique debido a la falta de diagnóstico oportuno y tratamiento adecuado.</w:t>
      </w:r>
    </w:p>
    <w:p w14:paraId="090147EC" w14:textId="77777777" w:rsidR="005C2478" w:rsidRPr="0094722D" w:rsidRDefault="005C2478" w:rsidP="005C2478">
      <w:pPr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M = M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últiple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múltiple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Presencia de dos o más discapacidades física, sensorial, intelectual y/o mental.</w:t>
      </w:r>
    </w:p>
    <w:p w14:paraId="1130D46C" w14:textId="77777777" w:rsidR="005C2478" w:rsidRPr="0094722D" w:rsidRDefault="005C2478" w:rsidP="005C2478">
      <w:pPr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S = S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ensorial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sensorial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Se refiere a discapacidad auditiva y discapacidad visual.</w:t>
      </w:r>
    </w:p>
    <w:p w14:paraId="1951E2BE" w14:textId="77777777" w:rsidR="005C2478" w:rsidRPr="0094722D" w:rsidRDefault="005C2478" w:rsidP="005C2478">
      <w:pPr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A = A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uditiva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auditiva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Es la restricción en la función de la percepción de los sonidos externos.</w:t>
      </w:r>
    </w:p>
    <w:p w14:paraId="75744CA4" w14:textId="77777777" w:rsidR="005C2478" w:rsidRPr="0094722D" w:rsidRDefault="005C2478" w:rsidP="005C2478">
      <w:pPr>
        <w:rPr>
          <w:rFonts w:ascii="MonSERRAT" w:eastAsiaTheme="minorHAnsi" w:hAnsi="MonSERRAT" w:cstheme="minorBidi"/>
          <w:sz w:val="22"/>
          <w:szCs w:val="22"/>
          <w:lang w:eastAsia="en-US"/>
        </w:rPr>
      </w:pPr>
      <w:r>
        <w:rPr>
          <w:rFonts w:ascii="MonSERRAT" w:hAnsi="MonSERRAT"/>
        </w:rPr>
        <w:t>V = V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isual.</w:t>
      </w:r>
      <w:r>
        <w:rPr>
          <w:rFonts w:ascii="MonSERRAT" w:hAnsi="MonSERRAT"/>
        </w:rPr>
        <w:t xml:space="preserve"> </w:t>
      </w:r>
      <w:r w:rsidRPr="0094722D">
        <w:rPr>
          <w:rFonts w:ascii="MonSERRAT" w:eastAsiaTheme="minorHAnsi" w:hAnsi="MonSERRAT" w:cstheme="minorBidi"/>
          <w:b/>
          <w:sz w:val="22"/>
          <w:szCs w:val="22"/>
          <w:lang w:eastAsia="en-US"/>
        </w:rPr>
        <w:t>Discapacidad visual</w:t>
      </w:r>
      <w:r>
        <w:rPr>
          <w:rFonts w:ascii="MonSERRAT" w:hAnsi="MonSERRAT"/>
        </w:rPr>
        <w:t xml:space="preserve">. </w:t>
      </w:r>
      <w:r w:rsidRPr="0094722D">
        <w:rPr>
          <w:rFonts w:ascii="MonSERRAT" w:eastAsiaTheme="minorHAnsi" w:hAnsi="MonSERRAT" w:cstheme="minorBidi"/>
          <w:sz w:val="22"/>
          <w:szCs w:val="22"/>
          <w:lang w:eastAsia="en-US"/>
        </w:rPr>
        <w:t>Es la deficiencia del sistema de la visión, las estructuras y funciones asociadas con él. Es una alteración de la agudeza visual, campo visual, motilidad ocular, visión de los colores o profundidad, que determinan una deficiencia de la agudeza visual, y se clasifica de acuerdo a su grado.</w:t>
      </w:r>
    </w:p>
    <w:p w14:paraId="09AD2392" w14:textId="77777777" w:rsidR="005C2478" w:rsidRDefault="005C2478" w:rsidP="005C2478">
      <w:pPr>
        <w:jc w:val="both"/>
        <w:rPr>
          <w:rFonts w:ascii="MonSERRAT" w:hAnsi="MonSERRAT"/>
        </w:rPr>
      </w:pPr>
    </w:p>
    <w:p w14:paraId="523A5268" w14:textId="77777777" w:rsidR="005C2478" w:rsidRPr="0094722D" w:rsidRDefault="005C2478" w:rsidP="005C2478">
      <w:pPr>
        <w:jc w:val="both"/>
        <w:rPr>
          <w:rFonts w:ascii="MonSERRAT" w:hAnsi="MonSERRAT"/>
        </w:rPr>
      </w:pPr>
    </w:p>
    <w:p w14:paraId="22784CBB" w14:textId="77777777" w:rsidR="005C2478" w:rsidRDefault="005C2478" w:rsidP="005C2478">
      <w:pPr>
        <w:rPr>
          <w:rFonts w:ascii="MonSERRAT" w:hAnsi="MonSERRAT"/>
        </w:rPr>
      </w:pPr>
      <w:r w:rsidRPr="0094722D">
        <w:rPr>
          <w:rFonts w:ascii="MonSERRAT" w:hAnsi="MonSERRAT"/>
        </w:rPr>
        <w:t xml:space="preserve">E = </w:t>
      </w:r>
      <w:r>
        <w:rPr>
          <w:rFonts w:ascii="MonSERRAT" w:hAnsi="MonSERRAT"/>
        </w:rPr>
        <w:t>Etnia. Se</w:t>
      </w:r>
      <w:r>
        <w:rPr>
          <w:rFonts w:ascii="MonSERRAT" w:hAnsi="MonSERRAT" w:hint="eastAsia"/>
        </w:rPr>
        <w:t>ñ</w:t>
      </w:r>
      <w:r>
        <w:rPr>
          <w:rFonts w:ascii="MonSERRAT" w:hAnsi="MonSERRAT"/>
        </w:rPr>
        <w:t>alar si pertenece a</w:t>
      </w:r>
      <w:r w:rsidRPr="0094722D">
        <w:rPr>
          <w:rFonts w:ascii="MonSERRAT" w:hAnsi="MonSERRAT"/>
          <w:sz w:val="22"/>
          <w:szCs w:val="22"/>
        </w:rPr>
        <w:t>lguna identidad étnica u origen</w:t>
      </w:r>
      <w:r>
        <w:rPr>
          <w:rFonts w:ascii="MonSERRAT" w:hAnsi="MonSERRAT"/>
        </w:rPr>
        <w:t>.</w:t>
      </w:r>
    </w:p>
    <w:p w14:paraId="7C245974" w14:textId="77777777" w:rsidR="005C2478" w:rsidRDefault="005C2478" w:rsidP="005C2478">
      <w:pPr>
        <w:rPr>
          <w:rFonts w:ascii="MonSERRAT" w:hAnsi="MonSERRAT"/>
        </w:rPr>
      </w:pPr>
    </w:p>
    <w:p w14:paraId="1988A7D6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>S = Sexo. Especificar el sexo con el que se identifica.</w:t>
      </w:r>
    </w:p>
    <w:p w14:paraId="2A9B776A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>H = Hombre</w:t>
      </w:r>
    </w:p>
    <w:p w14:paraId="2940D99A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>M = Mujer</w:t>
      </w:r>
    </w:p>
    <w:p w14:paraId="37E8B659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>O = Otro</w:t>
      </w:r>
    </w:p>
    <w:p w14:paraId="75A84028" w14:textId="77777777" w:rsidR="005C2478" w:rsidRDefault="005C2478" w:rsidP="005C2478">
      <w:pPr>
        <w:rPr>
          <w:rFonts w:ascii="MonSERRAT" w:hAnsi="MonSERRAT"/>
        </w:rPr>
      </w:pPr>
    </w:p>
    <w:p w14:paraId="52B237D7" w14:textId="77777777" w:rsidR="005C2478" w:rsidRDefault="005C2478" w:rsidP="005C2478">
      <w:pPr>
        <w:rPr>
          <w:rFonts w:ascii="MonSERRAT" w:hAnsi="MonSERRAT"/>
        </w:rPr>
      </w:pPr>
      <w:r>
        <w:rPr>
          <w:rFonts w:ascii="MonSERRAT" w:hAnsi="MonSERRAT"/>
        </w:rPr>
        <w:t>A = Antigüedad. Deberá especificar el número de años que lleva en la institución</w:t>
      </w:r>
    </w:p>
    <w:p w14:paraId="1A150FF2" w14:textId="77777777" w:rsidR="005C2478" w:rsidRDefault="005C2478" w:rsidP="005C2478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0 a 4 años </w:t>
      </w:r>
    </w:p>
    <w:p w14:paraId="35116C6A" w14:textId="77777777" w:rsidR="005C2478" w:rsidRDefault="005C2478" w:rsidP="005C2478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5 a 9 años </w:t>
      </w:r>
    </w:p>
    <w:p w14:paraId="7878EC81" w14:textId="77777777" w:rsidR="005C2478" w:rsidRDefault="005C2478" w:rsidP="005C2478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10 a 14 años </w:t>
      </w:r>
    </w:p>
    <w:p w14:paraId="52161470" w14:textId="77777777" w:rsidR="005C2478" w:rsidRDefault="005C2478" w:rsidP="005C2478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15 a 19 años </w:t>
      </w:r>
    </w:p>
    <w:p w14:paraId="341AE507" w14:textId="77777777" w:rsidR="005C2478" w:rsidRDefault="005C2478" w:rsidP="005C2478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20 a 24 años </w:t>
      </w:r>
    </w:p>
    <w:p w14:paraId="06D11D4E" w14:textId="77777777" w:rsidR="005C2478" w:rsidRDefault="005C2478" w:rsidP="005C2478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25 a 29 años </w:t>
      </w:r>
    </w:p>
    <w:p w14:paraId="1F5DF20F" w14:textId="59D9A3EA" w:rsidR="005C2478" w:rsidRDefault="005C2478" w:rsidP="005C2478">
      <w:pPr>
        <w:pStyle w:val="Prrafodelista"/>
        <w:numPr>
          <w:ilvl w:val="0"/>
          <w:numId w:val="6"/>
        </w:numPr>
        <w:spacing w:after="0" w:line="240" w:lineRule="auto"/>
        <w:rPr>
          <w:rFonts w:ascii="MonSERRAT" w:hAnsi="MonSERRAT"/>
        </w:rPr>
      </w:pPr>
      <w:r w:rsidRPr="006D0B7E">
        <w:rPr>
          <w:rFonts w:ascii="MonSERRAT" w:hAnsi="MonSERRAT"/>
        </w:rPr>
        <w:t xml:space="preserve">De 30 años o más </w:t>
      </w:r>
    </w:p>
    <w:p w14:paraId="0D722FB6" w14:textId="0AFDA963" w:rsidR="00090E3A" w:rsidRDefault="00090E3A" w:rsidP="00090E3A">
      <w:pPr>
        <w:rPr>
          <w:rFonts w:ascii="MonSERRAT" w:hAnsi="MonSERRAT"/>
        </w:rPr>
      </w:pPr>
    </w:p>
    <w:p w14:paraId="4057EED1" w14:textId="24B85FAF" w:rsidR="00090E3A" w:rsidRDefault="00090E3A" w:rsidP="00090E3A">
      <w:pPr>
        <w:rPr>
          <w:rFonts w:ascii="MonSERRAT" w:hAnsi="MonSERRAT"/>
        </w:rPr>
      </w:pPr>
    </w:p>
    <w:p w14:paraId="503B742C" w14:textId="18EC3BA7" w:rsidR="00090E3A" w:rsidRDefault="00090E3A" w:rsidP="00090E3A">
      <w:pPr>
        <w:rPr>
          <w:rFonts w:ascii="MonSERRAT" w:hAnsi="MonSERRAT"/>
        </w:rPr>
      </w:pPr>
    </w:p>
    <w:p w14:paraId="39B9459E" w14:textId="5CAFA5CE" w:rsidR="00090E3A" w:rsidRDefault="00090E3A" w:rsidP="00090E3A">
      <w:pPr>
        <w:rPr>
          <w:rFonts w:ascii="MonSERRAT" w:hAnsi="MonSERRAT"/>
        </w:rPr>
      </w:pPr>
    </w:p>
    <w:p w14:paraId="5978B151" w14:textId="47DFDE36" w:rsidR="00090E3A" w:rsidRDefault="00090E3A" w:rsidP="00090E3A">
      <w:pPr>
        <w:rPr>
          <w:rFonts w:ascii="MonSERRAT" w:hAnsi="MonSERRAT"/>
        </w:rPr>
      </w:pPr>
    </w:p>
    <w:p w14:paraId="725C8CD0" w14:textId="5951228F" w:rsidR="00090E3A" w:rsidRDefault="00090E3A" w:rsidP="00090E3A">
      <w:pPr>
        <w:rPr>
          <w:rFonts w:ascii="MonSERRAT" w:hAnsi="MonSERRAT"/>
        </w:rPr>
      </w:pPr>
    </w:p>
    <w:p w14:paraId="18A79FD8" w14:textId="22719E6D" w:rsidR="00090E3A" w:rsidRDefault="00090E3A" w:rsidP="00090E3A">
      <w:pPr>
        <w:rPr>
          <w:rFonts w:ascii="MonSERRAT" w:hAnsi="MonSERRAT"/>
        </w:rPr>
      </w:pPr>
    </w:p>
    <w:p w14:paraId="7BD787DF" w14:textId="18CBFB47" w:rsidR="00090E3A" w:rsidRDefault="00090E3A" w:rsidP="00090E3A">
      <w:pPr>
        <w:rPr>
          <w:rFonts w:ascii="MonSERRAT" w:hAnsi="MonSERRAT"/>
        </w:rPr>
      </w:pPr>
    </w:p>
    <w:p w14:paraId="64739F5E" w14:textId="7F9793BB" w:rsidR="00090E3A" w:rsidRDefault="00090E3A" w:rsidP="00090E3A">
      <w:pPr>
        <w:rPr>
          <w:rFonts w:ascii="MonSERRAT" w:hAnsi="MonSERRAT"/>
        </w:rPr>
      </w:pPr>
    </w:p>
    <w:p w14:paraId="750B6963" w14:textId="0C9DD6B4" w:rsidR="00090E3A" w:rsidRDefault="00090E3A" w:rsidP="00090E3A">
      <w:pPr>
        <w:rPr>
          <w:rFonts w:ascii="MonSERRAT" w:hAnsi="MonSERRAT"/>
        </w:rPr>
      </w:pPr>
    </w:p>
    <w:p w14:paraId="1E427D00" w14:textId="77777777" w:rsidR="00090E3A" w:rsidRPr="00090E3A" w:rsidRDefault="00090E3A" w:rsidP="00090E3A">
      <w:pPr>
        <w:rPr>
          <w:rFonts w:ascii="MonSERRAT" w:hAnsi="MonSERRAT"/>
        </w:rPr>
      </w:pPr>
    </w:p>
    <w:p w14:paraId="721BF02E" w14:textId="77777777" w:rsidR="005C2478" w:rsidRDefault="005C2478" w:rsidP="005C2478">
      <w:pPr>
        <w:rPr>
          <w:rFonts w:ascii="MonSERRAT" w:hAnsi="MonSERRAT"/>
        </w:rPr>
      </w:pPr>
    </w:p>
    <w:p w14:paraId="34DA0089" w14:textId="77777777" w:rsidR="005C2478" w:rsidRDefault="005C2478" w:rsidP="005C2478">
      <w:r>
        <w:t>GE = Grupo de edad. Especificar su edad o en el rubro de edad en que se encuentra.</w:t>
      </w:r>
    </w:p>
    <w:p w14:paraId="2A5349EF" w14:textId="77777777" w:rsidR="005C2478" w:rsidRPr="006D0B7E" w:rsidRDefault="005C2478" w:rsidP="005C2478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Menos de 20 años </w:t>
      </w:r>
    </w:p>
    <w:p w14:paraId="58481836" w14:textId="77777777" w:rsidR="005C2478" w:rsidRPr="006D0B7E" w:rsidRDefault="005C2478" w:rsidP="005C2478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20 a 24 años </w:t>
      </w:r>
    </w:p>
    <w:p w14:paraId="60D5A6E8" w14:textId="77777777" w:rsidR="005C2478" w:rsidRPr="006D0B7E" w:rsidRDefault="005C2478" w:rsidP="005C2478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25 a 29 años </w:t>
      </w:r>
    </w:p>
    <w:p w14:paraId="7F710392" w14:textId="77777777" w:rsidR="005C2478" w:rsidRPr="006D0B7E" w:rsidRDefault="005C2478" w:rsidP="005C2478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30 a 34 años </w:t>
      </w:r>
    </w:p>
    <w:p w14:paraId="2DA2EA75" w14:textId="77777777" w:rsidR="005C2478" w:rsidRPr="006D0B7E" w:rsidRDefault="005C2478" w:rsidP="005C2478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35 a 39 años </w:t>
      </w:r>
    </w:p>
    <w:p w14:paraId="5E094C11" w14:textId="77777777" w:rsidR="005C2478" w:rsidRPr="006D0B7E" w:rsidRDefault="005C2478" w:rsidP="005C2478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40 a 44 años </w:t>
      </w:r>
    </w:p>
    <w:p w14:paraId="25B7FF8B" w14:textId="77777777" w:rsidR="005C2478" w:rsidRPr="006D0B7E" w:rsidRDefault="005C2478" w:rsidP="005C2478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45 a 49 años </w:t>
      </w:r>
    </w:p>
    <w:p w14:paraId="1ED34965" w14:textId="77777777" w:rsidR="005C2478" w:rsidRPr="006D0B7E" w:rsidRDefault="005C2478" w:rsidP="005C2478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50 a 54 años </w:t>
      </w:r>
    </w:p>
    <w:p w14:paraId="2AB36FA0" w14:textId="77777777" w:rsidR="005C2478" w:rsidRPr="006D0B7E" w:rsidRDefault="005C2478" w:rsidP="005C2478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55 a 59 años </w:t>
      </w:r>
    </w:p>
    <w:p w14:paraId="40CE0EFD" w14:textId="77777777" w:rsidR="005C2478" w:rsidRPr="006D0B7E" w:rsidRDefault="005C2478" w:rsidP="005C2478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 xml:space="preserve">De 60 a 64 años </w:t>
      </w:r>
    </w:p>
    <w:p w14:paraId="3C21CCCA" w14:textId="77777777" w:rsidR="005C2478" w:rsidRPr="006D0B7E" w:rsidRDefault="005C2478" w:rsidP="005C2478">
      <w:pPr>
        <w:pStyle w:val="Prrafodelista"/>
        <w:numPr>
          <w:ilvl w:val="0"/>
          <w:numId w:val="7"/>
        </w:numPr>
        <w:spacing w:after="0" w:line="240" w:lineRule="auto"/>
        <w:rPr>
          <w:rFonts w:ascii="MonSERRAT" w:hAnsi="MonSERRAT"/>
        </w:rPr>
      </w:pPr>
      <w:r>
        <w:t>De 65 años o más</w:t>
      </w:r>
    </w:p>
    <w:p w14:paraId="77BA22CB" w14:textId="77777777" w:rsidR="005C2478" w:rsidRPr="0008406F" w:rsidRDefault="005C2478" w:rsidP="005C2478">
      <w:pPr>
        <w:rPr>
          <w:rFonts w:ascii="Verdana" w:hAnsi="Verdana"/>
          <w:sz w:val="18"/>
          <w:szCs w:val="18"/>
        </w:rPr>
      </w:pPr>
    </w:p>
    <w:p w14:paraId="21BF8B03" w14:textId="14DFD2D0" w:rsidR="000D7FC9" w:rsidRDefault="004729D4" w:rsidP="004729D4">
      <w:pPr>
        <w:rPr>
          <w:rFonts w:ascii="Verdana" w:hAnsi="Verdana"/>
          <w:sz w:val="18"/>
          <w:szCs w:val="18"/>
        </w:rPr>
      </w:pPr>
      <w:bookmarkStart w:id="0" w:name="_GoBack"/>
      <w:bookmarkEnd w:id="0"/>
      <w:r>
        <w:rPr>
          <w:rFonts w:ascii="Verdana" w:hAnsi="Verdana"/>
          <w:b/>
          <w:sz w:val="18"/>
          <w:szCs w:val="18"/>
        </w:rPr>
        <w:t>H</w:t>
      </w:r>
      <w:r w:rsidRPr="00757B45">
        <w:rPr>
          <w:rFonts w:ascii="Verdana" w:hAnsi="Verdana"/>
          <w:b/>
          <w:sz w:val="18"/>
          <w:szCs w:val="18"/>
        </w:rPr>
        <w:t>LI</w:t>
      </w:r>
      <w:r>
        <w:rPr>
          <w:rFonts w:ascii="Verdana" w:hAnsi="Verdana"/>
          <w:sz w:val="18"/>
          <w:szCs w:val="18"/>
        </w:rPr>
        <w:t>. De los alumnos que desarrollan investigación</w:t>
      </w:r>
      <w:r w:rsidR="000D7FC9">
        <w:rPr>
          <w:rFonts w:ascii="Verdana" w:hAnsi="Verdana"/>
          <w:sz w:val="18"/>
          <w:szCs w:val="18"/>
        </w:rPr>
        <w:t xml:space="preserve"> en el prototipo</w:t>
      </w:r>
      <w:r>
        <w:rPr>
          <w:rFonts w:ascii="Verdana" w:hAnsi="Verdana"/>
          <w:sz w:val="18"/>
          <w:szCs w:val="18"/>
        </w:rPr>
        <w:t xml:space="preserve"> indique cuantos son hablantes de </w:t>
      </w:r>
      <w:r w:rsidR="000D7FC9">
        <w:rPr>
          <w:rFonts w:ascii="Verdana" w:hAnsi="Verdana"/>
          <w:sz w:val="18"/>
          <w:szCs w:val="18"/>
        </w:rPr>
        <w:t xml:space="preserve"> </w:t>
      </w:r>
    </w:p>
    <w:p w14:paraId="30B9FB39" w14:textId="21385C05" w:rsidR="004729D4" w:rsidRPr="0008406F" w:rsidRDefault="000D7FC9" w:rsidP="004729D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</w:t>
      </w:r>
      <w:r w:rsidR="004729D4">
        <w:rPr>
          <w:rFonts w:ascii="Verdana" w:hAnsi="Verdana"/>
          <w:sz w:val="18"/>
          <w:szCs w:val="18"/>
        </w:rPr>
        <w:t>lengua indígena.</w:t>
      </w:r>
    </w:p>
    <w:p w14:paraId="380054F1" w14:textId="77777777" w:rsidR="005C2478" w:rsidRPr="0008406F" w:rsidRDefault="005C2478" w:rsidP="005C2478">
      <w:pPr>
        <w:rPr>
          <w:rFonts w:ascii="Verdana" w:hAnsi="Verdana"/>
          <w:sz w:val="18"/>
          <w:szCs w:val="18"/>
        </w:rPr>
      </w:pPr>
    </w:p>
    <w:p w14:paraId="7FA7E53C" w14:textId="77777777" w:rsidR="00C01D68" w:rsidRDefault="00C01D68" w:rsidP="00C01D68">
      <w:pPr>
        <w:rPr>
          <w:rFonts w:ascii="Verdana" w:hAnsi="Verdana"/>
          <w:sz w:val="18"/>
          <w:szCs w:val="18"/>
        </w:rPr>
      </w:pPr>
    </w:p>
    <w:p w14:paraId="67123E5B" w14:textId="77777777" w:rsidR="00C01D68" w:rsidRDefault="00C01D68" w:rsidP="00C01D68">
      <w:pPr>
        <w:rPr>
          <w:rFonts w:ascii="Verdana" w:hAnsi="Verdana" w:cs="Tahoma"/>
          <w:bCs/>
          <w:sz w:val="18"/>
          <w:szCs w:val="18"/>
        </w:rPr>
      </w:pPr>
      <w:r>
        <w:rPr>
          <w:rFonts w:ascii="Verdana" w:hAnsi="Verdana" w:cs="Tahoma"/>
          <w:b/>
          <w:bCs/>
          <w:sz w:val="18"/>
          <w:szCs w:val="18"/>
        </w:rPr>
        <w:t>S.S.</w:t>
      </w:r>
      <w:r>
        <w:rPr>
          <w:rFonts w:ascii="Verdana" w:hAnsi="Verdana" w:cs="Tahoma"/>
          <w:bCs/>
          <w:sz w:val="18"/>
          <w:szCs w:val="18"/>
        </w:rPr>
        <w:t xml:space="preserve"> Servicio Social</w:t>
      </w:r>
    </w:p>
    <w:p w14:paraId="41EF2A29" w14:textId="77777777" w:rsidR="00C01D68" w:rsidRDefault="00C01D68" w:rsidP="00C01D68">
      <w:pPr>
        <w:rPr>
          <w:rFonts w:ascii="Verdana" w:hAnsi="Verdana" w:cs="Tahoma"/>
          <w:bCs/>
          <w:sz w:val="18"/>
          <w:szCs w:val="18"/>
        </w:rPr>
      </w:pPr>
    </w:p>
    <w:p w14:paraId="0F313F77" w14:textId="77777777" w:rsidR="00C01D68" w:rsidRDefault="00C01D68" w:rsidP="00C01D68">
      <w:pPr>
        <w:rPr>
          <w:rFonts w:ascii="Verdana" w:hAnsi="Verdana"/>
          <w:sz w:val="18"/>
          <w:szCs w:val="18"/>
        </w:rPr>
      </w:pPr>
      <w:r>
        <w:rPr>
          <w:rFonts w:ascii="Verdana" w:hAnsi="Verdana" w:cs="Tahoma"/>
          <w:b/>
          <w:bCs/>
          <w:sz w:val="18"/>
          <w:szCs w:val="18"/>
        </w:rPr>
        <w:t>R.P.</w:t>
      </w:r>
      <w:r>
        <w:rPr>
          <w:rFonts w:ascii="Verdana" w:hAnsi="Verdana" w:cs="Tahoma"/>
          <w:bCs/>
          <w:sz w:val="18"/>
          <w:szCs w:val="18"/>
        </w:rPr>
        <w:t xml:space="preserve"> Residencias profesionales</w:t>
      </w:r>
    </w:p>
    <w:p w14:paraId="21544E55" w14:textId="2D420D1E" w:rsidR="005C2478" w:rsidRDefault="005C2478" w:rsidP="005C2478">
      <w:pPr>
        <w:rPr>
          <w:rFonts w:ascii="Verdana" w:hAnsi="Verdana"/>
          <w:sz w:val="18"/>
          <w:szCs w:val="18"/>
        </w:rPr>
      </w:pPr>
    </w:p>
    <w:p w14:paraId="5F5A8522" w14:textId="77777777" w:rsidR="009400D7" w:rsidRDefault="009400D7" w:rsidP="009400D7">
      <w:pPr>
        <w:rPr>
          <w:rFonts w:ascii="Verdana" w:hAnsi="Verdana"/>
          <w:sz w:val="18"/>
          <w:szCs w:val="18"/>
        </w:rPr>
      </w:pPr>
    </w:p>
    <w:p w14:paraId="2EB24C55" w14:textId="77777777" w:rsidR="009400D7" w:rsidRPr="0056648F" w:rsidRDefault="009400D7" w:rsidP="009400D7">
      <w:pPr>
        <w:rPr>
          <w:rFonts w:ascii="Verdana" w:hAnsi="Verdana"/>
          <w:sz w:val="18"/>
          <w:szCs w:val="18"/>
        </w:rPr>
      </w:pPr>
      <w:r w:rsidRPr="0056648F">
        <w:rPr>
          <w:rFonts w:ascii="Verdana" w:hAnsi="Verdana" w:cs="Tahoma"/>
          <w:b/>
          <w:color w:val="002060"/>
          <w:sz w:val="18"/>
          <w:szCs w:val="18"/>
        </w:rPr>
        <w:t xml:space="preserve">REGISTRO INTERNO*Exclusivo Área (Subdirección de Posgrado e Investigación) </w:t>
      </w:r>
      <w:proofErr w:type="spellStart"/>
      <w:r w:rsidRPr="0056648F">
        <w:rPr>
          <w:rFonts w:ascii="Verdana" w:hAnsi="Verdana" w:cs="Tahoma"/>
          <w:b/>
          <w:color w:val="002060"/>
          <w:sz w:val="18"/>
          <w:szCs w:val="18"/>
        </w:rPr>
        <w:t>SPeI</w:t>
      </w:r>
      <w:proofErr w:type="spellEnd"/>
      <w:r>
        <w:rPr>
          <w:rFonts w:ascii="Verdana" w:hAnsi="Verdana" w:cs="Tahoma"/>
          <w:b/>
          <w:color w:val="002060"/>
          <w:sz w:val="18"/>
          <w:szCs w:val="18"/>
        </w:rPr>
        <w:t>.</w:t>
      </w:r>
    </w:p>
    <w:p w14:paraId="3A4DD50B" w14:textId="77777777" w:rsidR="005C2478" w:rsidRPr="0008406F" w:rsidRDefault="005C2478" w:rsidP="005C2478">
      <w:pPr>
        <w:rPr>
          <w:rFonts w:ascii="Verdana" w:hAnsi="Verdana"/>
          <w:sz w:val="18"/>
          <w:szCs w:val="18"/>
        </w:rPr>
      </w:pPr>
    </w:p>
    <w:p w14:paraId="56F2C962" w14:textId="77777777" w:rsidR="005C2478" w:rsidRPr="0008406F" w:rsidRDefault="005C2478" w:rsidP="005C2478">
      <w:pPr>
        <w:rPr>
          <w:rFonts w:ascii="Verdana" w:hAnsi="Verdana"/>
          <w:sz w:val="18"/>
          <w:szCs w:val="18"/>
        </w:rPr>
      </w:pPr>
    </w:p>
    <w:p w14:paraId="3B248BE5" w14:textId="77777777" w:rsidR="005C2478" w:rsidRPr="0008406F" w:rsidRDefault="005C2478" w:rsidP="005C2478">
      <w:pPr>
        <w:rPr>
          <w:rFonts w:ascii="Verdana" w:hAnsi="Verdana"/>
          <w:sz w:val="18"/>
          <w:szCs w:val="18"/>
        </w:rPr>
      </w:pPr>
    </w:p>
    <w:p w14:paraId="04179B20" w14:textId="77777777" w:rsidR="005C2478" w:rsidRPr="0008406F" w:rsidRDefault="005C2478" w:rsidP="005C2478">
      <w:pPr>
        <w:rPr>
          <w:rFonts w:ascii="Verdana" w:hAnsi="Verdana"/>
          <w:sz w:val="18"/>
          <w:szCs w:val="18"/>
        </w:rPr>
      </w:pPr>
    </w:p>
    <w:p w14:paraId="18A6C051" w14:textId="77777777" w:rsidR="005C2478" w:rsidRPr="0008406F" w:rsidRDefault="005C2478" w:rsidP="005C2478">
      <w:pPr>
        <w:rPr>
          <w:rFonts w:ascii="Verdana" w:hAnsi="Verdana"/>
          <w:sz w:val="18"/>
          <w:szCs w:val="18"/>
        </w:rPr>
      </w:pPr>
    </w:p>
    <w:p w14:paraId="502CA4EA" w14:textId="77777777" w:rsidR="005C2478" w:rsidRPr="0008406F" w:rsidRDefault="005C2478" w:rsidP="005C2478">
      <w:pPr>
        <w:rPr>
          <w:rFonts w:ascii="Verdana" w:hAnsi="Verdana"/>
          <w:sz w:val="18"/>
          <w:szCs w:val="18"/>
        </w:rPr>
      </w:pPr>
    </w:p>
    <w:p w14:paraId="10375C63" w14:textId="77777777" w:rsidR="005C2478" w:rsidRPr="00C23590" w:rsidRDefault="005C2478" w:rsidP="00016191">
      <w:pPr>
        <w:rPr>
          <w:rFonts w:ascii="Verdana" w:hAnsi="Verdana"/>
          <w:sz w:val="18"/>
          <w:szCs w:val="18"/>
        </w:rPr>
      </w:pPr>
    </w:p>
    <w:sectPr w:rsidR="005C2478" w:rsidRPr="00C23590" w:rsidSect="00090E3A">
      <w:headerReference w:type="default" r:id="rId8"/>
      <w:footerReference w:type="default" r:id="rId9"/>
      <w:pgSz w:w="12242" w:h="15842" w:code="1"/>
      <w:pgMar w:top="-709" w:right="1185" w:bottom="1134" w:left="1418" w:header="568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18D0C" w14:textId="77777777" w:rsidR="0033600A" w:rsidRDefault="0033600A">
      <w:r>
        <w:separator/>
      </w:r>
    </w:p>
  </w:endnote>
  <w:endnote w:type="continuationSeparator" w:id="0">
    <w:p w14:paraId="384B17C7" w14:textId="77777777" w:rsidR="0033600A" w:rsidRDefault="00336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SERRAT">
    <w:altName w:val="Times New Roman"/>
    <w:panose1 w:val="00000000000000000000"/>
    <w:charset w:val="00"/>
    <w:family w:val="roman"/>
    <w:notTrueType/>
    <w:pitch w:val="default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77106" w14:textId="1E9EE476" w:rsidR="009B2C37" w:rsidRPr="009B2C37" w:rsidRDefault="009B2C37">
    <w:pPr>
      <w:pStyle w:val="Piedepgina"/>
      <w:rPr>
        <w:rFonts w:asciiTheme="minorHAnsi" w:hAnsiTheme="minorHAnsi"/>
        <w:b/>
        <w:sz w:val="22"/>
        <w:szCs w:val="22"/>
      </w:rPr>
    </w:pPr>
    <w:r w:rsidRPr="009B2C37">
      <w:rPr>
        <w:rFonts w:asciiTheme="minorHAnsi" w:hAnsiTheme="minorHAnsi"/>
        <w:b/>
        <w:sz w:val="22"/>
        <w:szCs w:val="22"/>
      </w:rPr>
      <w:t>ITSNa-AC-PO-09-04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33C3B" w14:textId="77777777" w:rsidR="0033600A" w:rsidRDefault="0033600A">
      <w:r>
        <w:separator/>
      </w:r>
    </w:p>
  </w:footnote>
  <w:footnote w:type="continuationSeparator" w:id="0">
    <w:p w14:paraId="6B196E87" w14:textId="77777777" w:rsidR="0033600A" w:rsidRDefault="00336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10"/>
      <w:gridCol w:w="4800"/>
      <w:gridCol w:w="3600"/>
    </w:tblGrid>
    <w:tr w:rsidR="00D028D4" w:rsidRPr="001D3303" w14:paraId="19034A64" w14:textId="77777777" w:rsidTr="00B8507F">
      <w:trPr>
        <w:cantSplit/>
        <w:trHeight w:val="423"/>
      </w:trPr>
      <w:tc>
        <w:tcPr>
          <w:tcW w:w="2110" w:type="dxa"/>
          <w:vMerge w:val="restart"/>
          <w:vAlign w:val="center"/>
        </w:tcPr>
        <w:p w14:paraId="5973285D" w14:textId="166C8830" w:rsidR="00D028D4" w:rsidRPr="001D3303" w:rsidRDefault="00D028D4" w:rsidP="00D028D4">
          <w:pPr>
            <w:pStyle w:val="Encabezado"/>
            <w:rPr>
              <w:rFonts w:ascii="Gotham Extra Light" w:hAnsi="Gotham Extra Light"/>
              <w:b/>
              <w:sz w:val="22"/>
              <w:szCs w:val="22"/>
            </w:rPr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62336" behindDoc="0" locked="0" layoutInCell="1" allowOverlap="1" wp14:anchorId="7AC4580F" wp14:editId="3F82C280">
                <wp:simplePos x="0" y="0"/>
                <wp:positionH relativeFrom="column">
                  <wp:posOffset>136525</wp:posOffset>
                </wp:positionH>
                <wp:positionV relativeFrom="paragraph">
                  <wp:posOffset>146050</wp:posOffset>
                </wp:positionV>
                <wp:extent cx="866775" cy="827405"/>
                <wp:effectExtent l="0" t="0" r="9525" b="0"/>
                <wp:wrapSquare wrapText="bothSides"/>
                <wp:docPr id="7" name="Imagen 7" descr="I:\cambios de logo\LOGO_ITSNA_P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:\cambios de logo\LOGO_ITSNA_PNG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27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00" w:type="dxa"/>
          <w:vMerge w:val="restart"/>
          <w:vAlign w:val="center"/>
        </w:tcPr>
        <w:p w14:paraId="31E06DCC" w14:textId="555CA3B6" w:rsidR="00D028D4" w:rsidRPr="003538F1" w:rsidRDefault="00D028D4" w:rsidP="00D028D4">
          <w:pPr>
            <w:pStyle w:val="Piedepgina"/>
            <w:rPr>
              <w:rFonts w:ascii="Arial" w:hAnsi="Arial" w:cs="Arial"/>
              <w:sz w:val="22"/>
              <w:szCs w:val="22"/>
            </w:rPr>
          </w:pPr>
          <w:r w:rsidRPr="003538F1">
            <w:rPr>
              <w:rFonts w:ascii="Arial" w:hAnsi="Arial" w:cs="Arial"/>
              <w:sz w:val="22"/>
              <w:szCs w:val="22"/>
            </w:rPr>
            <w:t xml:space="preserve">Nombre del documento: Formato </w:t>
          </w:r>
          <w:r>
            <w:rPr>
              <w:rFonts w:ascii="Arial" w:hAnsi="Arial" w:cs="Arial"/>
              <w:sz w:val="22"/>
              <w:szCs w:val="22"/>
            </w:rPr>
            <w:t>Concentrador de Registro de Prototipos</w:t>
          </w:r>
        </w:p>
      </w:tc>
      <w:tc>
        <w:tcPr>
          <w:tcW w:w="3600" w:type="dxa"/>
          <w:vAlign w:val="center"/>
        </w:tcPr>
        <w:p w14:paraId="09E1082D" w14:textId="74B31B57" w:rsidR="00D028D4" w:rsidRPr="003538F1" w:rsidRDefault="00D028D4" w:rsidP="00D028D4">
          <w:pPr>
            <w:pStyle w:val="Piedepgina"/>
            <w:rPr>
              <w:rFonts w:ascii="Arial" w:hAnsi="Arial" w:cs="Arial"/>
              <w:sz w:val="22"/>
              <w:szCs w:val="22"/>
              <w:lang w:val="it-IT"/>
            </w:rPr>
          </w:pPr>
          <w:r w:rsidRPr="003538F1">
            <w:rPr>
              <w:rFonts w:ascii="Arial" w:hAnsi="Arial" w:cs="Arial"/>
              <w:sz w:val="22"/>
              <w:szCs w:val="22"/>
              <w:lang w:val="it-IT"/>
            </w:rPr>
            <w:t>Código: ITSNa-</w:t>
          </w:r>
          <w:r>
            <w:rPr>
              <w:rFonts w:ascii="Arial" w:hAnsi="Arial" w:cs="Arial"/>
              <w:sz w:val="22"/>
              <w:szCs w:val="22"/>
              <w:lang w:val="it-IT"/>
            </w:rPr>
            <w:t>AC-PO-09-04</w:t>
          </w:r>
        </w:p>
      </w:tc>
    </w:tr>
    <w:tr w:rsidR="00D028D4" w:rsidRPr="001D3303" w14:paraId="7BA73AF1" w14:textId="77777777" w:rsidTr="00B8507F">
      <w:trPr>
        <w:cantSplit/>
        <w:trHeight w:val="516"/>
      </w:trPr>
      <w:tc>
        <w:tcPr>
          <w:tcW w:w="2110" w:type="dxa"/>
          <w:vMerge/>
        </w:tcPr>
        <w:p w14:paraId="2E499FF7" w14:textId="77777777" w:rsidR="00D028D4" w:rsidRPr="001D3303" w:rsidRDefault="00D028D4" w:rsidP="00D028D4">
          <w:pPr>
            <w:pStyle w:val="Encabezado"/>
            <w:rPr>
              <w:rFonts w:ascii="Gotham Extra Light" w:hAnsi="Gotham Extra Light"/>
              <w:b/>
              <w:sz w:val="22"/>
              <w:szCs w:val="22"/>
              <w:lang w:val="it-IT"/>
            </w:rPr>
          </w:pPr>
        </w:p>
      </w:tc>
      <w:tc>
        <w:tcPr>
          <w:tcW w:w="4800" w:type="dxa"/>
          <w:vMerge/>
        </w:tcPr>
        <w:p w14:paraId="598AA510" w14:textId="77777777" w:rsidR="00D028D4" w:rsidRPr="003538F1" w:rsidRDefault="00D028D4" w:rsidP="00D028D4">
          <w:pPr>
            <w:rPr>
              <w:rFonts w:ascii="Arial" w:hAnsi="Arial" w:cs="Arial"/>
              <w:sz w:val="22"/>
              <w:szCs w:val="22"/>
              <w:lang w:val="it-IT"/>
            </w:rPr>
          </w:pPr>
        </w:p>
      </w:tc>
      <w:tc>
        <w:tcPr>
          <w:tcW w:w="3600" w:type="dxa"/>
          <w:vAlign w:val="center"/>
        </w:tcPr>
        <w:p w14:paraId="36EB4AF4" w14:textId="2D31BCA9" w:rsidR="00D028D4" w:rsidRPr="003538F1" w:rsidRDefault="00D028D4" w:rsidP="00D028D4">
          <w:pPr>
            <w:rPr>
              <w:rFonts w:ascii="Arial" w:hAnsi="Arial" w:cs="Arial"/>
              <w:sz w:val="22"/>
              <w:szCs w:val="22"/>
            </w:rPr>
          </w:pPr>
          <w:r w:rsidRPr="003538F1">
            <w:rPr>
              <w:rFonts w:ascii="Arial" w:hAnsi="Arial" w:cs="Arial"/>
              <w:sz w:val="22"/>
              <w:szCs w:val="22"/>
            </w:rPr>
            <w:t xml:space="preserve">Revisión: </w:t>
          </w:r>
        </w:p>
      </w:tc>
    </w:tr>
    <w:tr w:rsidR="00D028D4" w:rsidRPr="001D3303" w14:paraId="298A5FC6" w14:textId="77777777" w:rsidTr="00B8507F">
      <w:trPr>
        <w:cantSplit/>
        <w:trHeight w:val="367"/>
      </w:trPr>
      <w:tc>
        <w:tcPr>
          <w:tcW w:w="2110" w:type="dxa"/>
          <w:vMerge/>
        </w:tcPr>
        <w:p w14:paraId="598D3A9E" w14:textId="77777777" w:rsidR="00D028D4" w:rsidRPr="001D3303" w:rsidRDefault="00D028D4" w:rsidP="00D028D4">
          <w:pPr>
            <w:pStyle w:val="Encabezado"/>
            <w:rPr>
              <w:rFonts w:ascii="Gotham Extra Light" w:hAnsi="Gotham Extra Light"/>
              <w:b/>
              <w:sz w:val="22"/>
              <w:szCs w:val="22"/>
            </w:rPr>
          </w:pPr>
        </w:p>
      </w:tc>
      <w:tc>
        <w:tcPr>
          <w:tcW w:w="4800" w:type="dxa"/>
          <w:vMerge/>
        </w:tcPr>
        <w:p w14:paraId="1A0E9E09" w14:textId="77777777" w:rsidR="00D028D4" w:rsidRPr="003538F1" w:rsidRDefault="00D028D4" w:rsidP="00D028D4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3600" w:type="dxa"/>
          <w:vAlign w:val="center"/>
        </w:tcPr>
        <w:p w14:paraId="3DD1828E" w14:textId="051A5A5F" w:rsidR="00D028D4" w:rsidRPr="003538F1" w:rsidRDefault="00D028D4" w:rsidP="00D028D4">
          <w:pPr>
            <w:rPr>
              <w:rFonts w:ascii="Arial" w:hAnsi="Arial" w:cs="Arial"/>
              <w:sz w:val="22"/>
              <w:szCs w:val="22"/>
            </w:rPr>
          </w:pPr>
          <w:r w:rsidRPr="003538F1">
            <w:rPr>
              <w:rFonts w:ascii="Arial" w:hAnsi="Arial" w:cs="Arial"/>
              <w:sz w:val="22"/>
              <w:szCs w:val="22"/>
            </w:rPr>
            <w:t xml:space="preserve">Página </w:t>
          </w:r>
          <w:r w:rsidRPr="003538F1">
            <w:rPr>
              <w:rFonts w:ascii="Arial" w:hAnsi="Arial" w:cs="Arial"/>
              <w:sz w:val="22"/>
              <w:szCs w:val="22"/>
            </w:rPr>
            <w:fldChar w:fldCharType="begin"/>
          </w:r>
          <w:r w:rsidRPr="003538F1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Pr="003538F1">
            <w:rPr>
              <w:rFonts w:ascii="Arial" w:hAnsi="Arial" w:cs="Arial"/>
              <w:sz w:val="22"/>
              <w:szCs w:val="22"/>
            </w:rPr>
            <w:fldChar w:fldCharType="separate"/>
          </w:r>
          <w:r w:rsidR="00090E3A">
            <w:rPr>
              <w:rFonts w:ascii="Arial" w:hAnsi="Arial" w:cs="Arial"/>
              <w:noProof/>
              <w:sz w:val="22"/>
              <w:szCs w:val="22"/>
            </w:rPr>
            <w:t>1</w:t>
          </w:r>
          <w:r w:rsidRPr="003538F1">
            <w:rPr>
              <w:rFonts w:ascii="Arial" w:hAnsi="Arial" w:cs="Arial"/>
              <w:sz w:val="22"/>
              <w:szCs w:val="22"/>
            </w:rPr>
            <w:fldChar w:fldCharType="end"/>
          </w:r>
          <w:r w:rsidRPr="003538F1">
            <w:rPr>
              <w:rFonts w:ascii="Arial" w:hAnsi="Arial" w:cs="Arial"/>
              <w:sz w:val="22"/>
              <w:szCs w:val="22"/>
            </w:rPr>
            <w:t xml:space="preserve"> </w:t>
          </w:r>
          <w:r>
            <w:rPr>
              <w:rFonts w:ascii="Arial" w:hAnsi="Arial" w:cs="Arial"/>
              <w:sz w:val="22"/>
              <w:szCs w:val="22"/>
            </w:rPr>
            <w:t>d</w:t>
          </w:r>
          <w:r w:rsidRPr="003538F1">
            <w:rPr>
              <w:rFonts w:ascii="Arial" w:hAnsi="Arial" w:cs="Arial"/>
              <w:sz w:val="22"/>
              <w:szCs w:val="22"/>
            </w:rPr>
            <w:t xml:space="preserve">e </w:t>
          </w:r>
          <w:r w:rsidRPr="003538F1">
            <w:rPr>
              <w:rFonts w:ascii="Arial" w:hAnsi="Arial" w:cs="Arial"/>
              <w:sz w:val="22"/>
              <w:szCs w:val="22"/>
            </w:rPr>
            <w:fldChar w:fldCharType="begin"/>
          </w:r>
          <w:r w:rsidRPr="003538F1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Pr="003538F1">
            <w:rPr>
              <w:rFonts w:ascii="Arial" w:hAnsi="Arial" w:cs="Arial"/>
              <w:sz w:val="22"/>
              <w:szCs w:val="22"/>
            </w:rPr>
            <w:fldChar w:fldCharType="separate"/>
          </w:r>
          <w:r w:rsidR="00090E3A">
            <w:rPr>
              <w:rFonts w:ascii="Arial" w:hAnsi="Arial" w:cs="Arial"/>
              <w:noProof/>
              <w:sz w:val="22"/>
              <w:szCs w:val="22"/>
            </w:rPr>
            <w:t>7</w:t>
          </w:r>
          <w:r w:rsidRPr="003538F1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14:paraId="6F24808B" w14:textId="33BA79D4" w:rsidR="00744917" w:rsidRPr="009B2C37" w:rsidRDefault="00744917" w:rsidP="00C23590">
    <w:pPr>
      <w:pStyle w:val="Encabezado"/>
      <w:tabs>
        <w:tab w:val="clear" w:pos="4252"/>
        <w:tab w:val="clear" w:pos="8504"/>
        <w:tab w:val="center" w:pos="4817"/>
      </w:tabs>
      <w:ind w:left="-1134"/>
      <w:rPr>
        <w:rFonts w:asciiTheme="minorHAnsi" w:hAnsiTheme="minorHAnsi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3C8D1B3A"/>
    <w:multiLevelType w:val="hybridMultilevel"/>
    <w:tmpl w:val="541AE57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57541"/>
    <w:multiLevelType w:val="multilevel"/>
    <w:tmpl w:val="C622A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3054C9A"/>
    <w:multiLevelType w:val="hybridMultilevel"/>
    <w:tmpl w:val="D9C62B70"/>
    <w:lvl w:ilvl="0" w:tplc="038A3BA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0F01"/>
    <w:rsid w:val="00005E1F"/>
    <w:rsid w:val="000063AE"/>
    <w:rsid w:val="000135B3"/>
    <w:rsid w:val="00016191"/>
    <w:rsid w:val="00023FB4"/>
    <w:rsid w:val="000501B8"/>
    <w:rsid w:val="00065D1E"/>
    <w:rsid w:val="00083E85"/>
    <w:rsid w:val="00086EFD"/>
    <w:rsid w:val="00090E3A"/>
    <w:rsid w:val="00096D0D"/>
    <w:rsid w:val="000A0FBE"/>
    <w:rsid w:val="000A1AD3"/>
    <w:rsid w:val="000B2120"/>
    <w:rsid w:val="000B5152"/>
    <w:rsid w:val="000B7E90"/>
    <w:rsid w:val="000C0104"/>
    <w:rsid w:val="000C3D19"/>
    <w:rsid w:val="000C58AE"/>
    <w:rsid w:val="000D01D6"/>
    <w:rsid w:val="000D7FC9"/>
    <w:rsid w:val="000F3DDA"/>
    <w:rsid w:val="00105962"/>
    <w:rsid w:val="00107B8B"/>
    <w:rsid w:val="00120D9B"/>
    <w:rsid w:val="001306B6"/>
    <w:rsid w:val="0014044B"/>
    <w:rsid w:val="001404C1"/>
    <w:rsid w:val="0015712F"/>
    <w:rsid w:val="00166674"/>
    <w:rsid w:val="0017498D"/>
    <w:rsid w:val="001778AA"/>
    <w:rsid w:val="0019278E"/>
    <w:rsid w:val="001B34D7"/>
    <w:rsid w:val="001D3C35"/>
    <w:rsid w:val="001E6980"/>
    <w:rsid w:val="001F22FF"/>
    <w:rsid w:val="001F7A18"/>
    <w:rsid w:val="00213C48"/>
    <w:rsid w:val="00214401"/>
    <w:rsid w:val="00221969"/>
    <w:rsid w:val="00234D38"/>
    <w:rsid w:val="00242EBE"/>
    <w:rsid w:val="00245559"/>
    <w:rsid w:val="00260BFA"/>
    <w:rsid w:val="00262E31"/>
    <w:rsid w:val="00267ABC"/>
    <w:rsid w:val="00277F8B"/>
    <w:rsid w:val="00291CF4"/>
    <w:rsid w:val="0029436F"/>
    <w:rsid w:val="00294F9B"/>
    <w:rsid w:val="00294FB0"/>
    <w:rsid w:val="002B430E"/>
    <w:rsid w:val="002B5D96"/>
    <w:rsid w:val="002C3D27"/>
    <w:rsid w:val="002C67FB"/>
    <w:rsid w:val="002D2E98"/>
    <w:rsid w:val="002E255E"/>
    <w:rsid w:val="00302696"/>
    <w:rsid w:val="00302962"/>
    <w:rsid w:val="0033600A"/>
    <w:rsid w:val="00344F91"/>
    <w:rsid w:val="003469F6"/>
    <w:rsid w:val="00353002"/>
    <w:rsid w:val="00356EF8"/>
    <w:rsid w:val="00384CC8"/>
    <w:rsid w:val="00397322"/>
    <w:rsid w:val="003A2351"/>
    <w:rsid w:val="003A7914"/>
    <w:rsid w:val="003B166D"/>
    <w:rsid w:val="003B347A"/>
    <w:rsid w:val="003C7744"/>
    <w:rsid w:val="003C7F5A"/>
    <w:rsid w:val="003E6FAD"/>
    <w:rsid w:val="00407CB7"/>
    <w:rsid w:val="004128A5"/>
    <w:rsid w:val="0041406E"/>
    <w:rsid w:val="004155D1"/>
    <w:rsid w:val="0042191E"/>
    <w:rsid w:val="00427829"/>
    <w:rsid w:val="0043015D"/>
    <w:rsid w:val="0044461E"/>
    <w:rsid w:val="004465D1"/>
    <w:rsid w:val="00457687"/>
    <w:rsid w:val="004611E9"/>
    <w:rsid w:val="00465B93"/>
    <w:rsid w:val="00466D32"/>
    <w:rsid w:val="004729D4"/>
    <w:rsid w:val="00472B8B"/>
    <w:rsid w:val="004754B0"/>
    <w:rsid w:val="004852B4"/>
    <w:rsid w:val="00492C98"/>
    <w:rsid w:val="004D0D97"/>
    <w:rsid w:val="004D795A"/>
    <w:rsid w:val="004F14D6"/>
    <w:rsid w:val="004F5C91"/>
    <w:rsid w:val="0050389C"/>
    <w:rsid w:val="00512F93"/>
    <w:rsid w:val="00527AED"/>
    <w:rsid w:val="005501E5"/>
    <w:rsid w:val="005636B8"/>
    <w:rsid w:val="005649E7"/>
    <w:rsid w:val="00564AA1"/>
    <w:rsid w:val="005652EF"/>
    <w:rsid w:val="00576550"/>
    <w:rsid w:val="005800FB"/>
    <w:rsid w:val="005A0026"/>
    <w:rsid w:val="005B60BC"/>
    <w:rsid w:val="005C1A68"/>
    <w:rsid w:val="005C2478"/>
    <w:rsid w:val="005C6EE7"/>
    <w:rsid w:val="005D1D44"/>
    <w:rsid w:val="005D5CE6"/>
    <w:rsid w:val="005F4D0C"/>
    <w:rsid w:val="0060179F"/>
    <w:rsid w:val="006069B3"/>
    <w:rsid w:val="006143CD"/>
    <w:rsid w:val="00615FC1"/>
    <w:rsid w:val="006222CE"/>
    <w:rsid w:val="006224B8"/>
    <w:rsid w:val="00623F67"/>
    <w:rsid w:val="00625029"/>
    <w:rsid w:val="00625323"/>
    <w:rsid w:val="00631503"/>
    <w:rsid w:val="00642CE1"/>
    <w:rsid w:val="00650F00"/>
    <w:rsid w:val="00671060"/>
    <w:rsid w:val="0068056B"/>
    <w:rsid w:val="006873D6"/>
    <w:rsid w:val="00691115"/>
    <w:rsid w:val="006A1785"/>
    <w:rsid w:val="006B47A8"/>
    <w:rsid w:val="006C110C"/>
    <w:rsid w:val="00700FCD"/>
    <w:rsid w:val="007112F8"/>
    <w:rsid w:val="007121B1"/>
    <w:rsid w:val="00712FAC"/>
    <w:rsid w:val="00715BD9"/>
    <w:rsid w:val="00716532"/>
    <w:rsid w:val="007167C5"/>
    <w:rsid w:val="007232DA"/>
    <w:rsid w:val="00730E70"/>
    <w:rsid w:val="00732B06"/>
    <w:rsid w:val="00744917"/>
    <w:rsid w:val="00747208"/>
    <w:rsid w:val="00753203"/>
    <w:rsid w:val="00762139"/>
    <w:rsid w:val="00773D7C"/>
    <w:rsid w:val="00780614"/>
    <w:rsid w:val="007856E5"/>
    <w:rsid w:val="007911DE"/>
    <w:rsid w:val="007952F0"/>
    <w:rsid w:val="007A031B"/>
    <w:rsid w:val="007B453E"/>
    <w:rsid w:val="007B77D9"/>
    <w:rsid w:val="007D2863"/>
    <w:rsid w:val="007D6941"/>
    <w:rsid w:val="007D6AEB"/>
    <w:rsid w:val="007F06BF"/>
    <w:rsid w:val="00807EEE"/>
    <w:rsid w:val="00820E4B"/>
    <w:rsid w:val="00820EA8"/>
    <w:rsid w:val="0082209B"/>
    <w:rsid w:val="00832378"/>
    <w:rsid w:val="00832674"/>
    <w:rsid w:val="0085034D"/>
    <w:rsid w:val="00864C65"/>
    <w:rsid w:val="008A352D"/>
    <w:rsid w:val="008A4B98"/>
    <w:rsid w:val="008A5F76"/>
    <w:rsid w:val="008A7529"/>
    <w:rsid w:val="008B3C5C"/>
    <w:rsid w:val="008B5C6E"/>
    <w:rsid w:val="008C476F"/>
    <w:rsid w:val="008E51C5"/>
    <w:rsid w:val="008F5FCA"/>
    <w:rsid w:val="00931AF7"/>
    <w:rsid w:val="009400D7"/>
    <w:rsid w:val="00940B8A"/>
    <w:rsid w:val="00944884"/>
    <w:rsid w:val="00951543"/>
    <w:rsid w:val="009539E8"/>
    <w:rsid w:val="00954982"/>
    <w:rsid w:val="009767F0"/>
    <w:rsid w:val="00980BC2"/>
    <w:rsid w:val="009916C6"/>
    <w:rsid w:val="009A75C4"/>
    <w:rsid w:val="009B2C37"/>
    <w:rsid w:val="009B31FB"/>
    <w:rsid w:val="009B4C1D"/>
    <w:rsid w:val="009C74A2"/>
    <w:rsid w:val="009D799A"/>
    <w:rsid w:val="009E7782"/>
    <w:rsid w:val="009F7C56"/>
    <w:rsid w:val="00A00B8B"/>
    <w:rsid w:val="00A00EB4"/>
    <w:rsid w:val="00A04CD2"/>
    <w:rsid w:val="00A0549B"/>
    <w:rsid w:val="00A11000"/>
    <w:rsid w:val="00A12914"/>
    <w:rsid w:val="00A135D8"/>
    <w:rsid w:val="00A13CFD"/>
    <w:rsid w:val="00A165BE"/>
    <w:rsid w:val="00A2427B"/>
    <w:rsid w:val="00A25D3F"/>
    <w:rsid w:val="00A310D2"/>
    <w:rsid w:val="00A312AC"/>
    <w:rsid w:val="00A403AB"/>
    <w:rsid w:val="00A46602"/>
    <w:rsid w:val="00A56432"/>
    <w:rsid w:val="00A61881"/>
    <w:rsid w:val="00A751D2"/>
    <w:rsid w:val="00A75E62"/>
    <w:rsid w:val="00A77287"/>
    <w:rsid w:val="00A94730"/>
    <w:rsid w:val="00A97377"/>
    <w:rsid w:val="00AC08D8"/>
    <w:rsid w:val="00AD0B1A"/>
    <w:rsid w:val="00AD5E77"/>
    <w:rsid w:val="00AE0A65"/>
    <w:rsid w:val="00AE35F5"/>
    <w:rsid w:val="00AF4B31"/>
    <w:rsid w:val="00B0198C"/>
    <w:rsid w:val="00B0677D"/>
    <w:rsid w:val="00B16CD2"/>
    <w:rsid w:val="00B21C66"/>
    <w:rsid w:val="00B23E8A"/>
    <w:rsid w:val="00B2638D"/>
    <w:rsid w:val="00B374AF"/>
    <w:rsid w:val="00B56B2B"/>
    <w:rsid w:val="00B657F5"/>
    <w:rsid w:val="00B72414"/>
    <w:rsid w:val="00B75460"/>
    <w:rsid w:val="00B90026"/>
    <w:rsid w:val="00B94CBD"/>
    <w:rsid w:val="00B950E2"/>
    <w:rsid w:val="00BA60E5"/>
    <w:rsid w:val="00BB56F0"/>
    <w:rsid w:val="00BC0BB1"/>
    <w:rsid w:val="00BC3377"/>
    <w:rsid w:val="00BE6FA2"/>
    <w:rsid w:val="00BF6058"/>
    <w:rsid w:val="00C00380"/>
    <w:rsid w:val="00C01D68"/>
    <w:rsid w:val="00C2256E"/>
    <w:rsid w:val="00C23590"/>
    <w:rsid w:val="00C249D1"/>
    <w:rsid w:val="00C24CBE"/>
    <w:rsid w:val="00C268BA"/>
    <w:rsid w:val="00C30202"/>
    <w:rsid w:val="00C33253"/>
    <w:rsid w:val="00C35628"/>
    <w:rsid w:val="00C516FA"/>
    <w:rsid w:val="00C51AF9"/>
    <w:rsid w:val="00C63AA4"/>
    <w:rsid w:val="00C652D7"/>
    <w:rsid w:val="00C738BA"/>
    <w:rsid w:val="00C815F0"/>
    <w:rsid w:val="00C8282F"/>
    <w:rsid w:val="00C86743"/>
    <w:rsid w:val="00CA2B08"/>
    <w:rsid w:val="00CA6B63"/>
    <w:rsid w:val="00CB1B6B"/>
    <w:rsid w:val="00CB7E59"/>
    <w:rsid w:val="00CC549B"/>
    <w:rsid w:val="00CC6487"/>
    <w:rsid w:val="00CD008D"/>
    <w:rsid w:val="00CD6B3A"/>
    <w:rsid w:val="00CD6E7D"/>
    <w:rsid w:val="00CE1344"/>
    <w:rsid w:val="00CE2338"/>
    <w:rsid w:val="00D00465"/>
    <w:rsid w:val="00D028D4"/>
    <w:rsid w:val="00D11D35"/>
    <w:rsid w:val="00D127C8"/>
    <w:rsid w:val="00D13B73"/>
    <w:rsid w:val="00D149FC"/>
    <w:rsid w:val="00D1520A"/>
    <w:rsid w:val="00D153F4"/>
    <w:rsid w:val="00D20C9D"/>
    <w:rsid w:val="00D20E23"/>
    <w:rsid w:val="00D23D90"/>
    <w:rsid w:val="00D35394"/>
    <w:rsid w:val="00D4100C"/>
    <w:rsid w:val="00D46485"/>
    <w:rsid w:val="00D5662D"/>
    <w:rsid w:val="00D72A47"/>
    <w:rsid w:val="00D91A8D"/>
    <w:rsid w:val="00DA7C06"/>
    <w:rsid w:val="00DB00C7"/>
    <w:rsid w:val="00DB0416"/>
    <w:rsid w:val="00DB3BFA"/>
    <w:rsid w:val="00DB55F0"/>
    <w:rsid w:val="00DB5E88"/>
    <w:rsid w:val="00DB6D73"/>
    <w:rsid w:val="00DC5341"/>
    <w:rsid w:val="00DD031E"/>
    <w:rsid w:val="00DD04EC"/>
    <w:rsid w:val="00DF4FEA"/>
    <w:rsid w:val="00E10B21"/>
    <w:rsid w:val="00E1596B"/>
    <w:rsid w:val="00E2752C"/>
    <w:rsid w:val="00E355CD"/>
    <w:rsid w:val="00E42BC3"/>
    <w:rsid w:val="00E451E2"/>
    <w:rsid w:val="00E63775"/>
    <w:rsid w:val="00E835B0"/>
    <w:rsid w:val="00E86E3E"/>
    <w:rsid w:val="00E90282"/>
    <w:rsid w:val="00E90935"/>
    <w:rsid w:val="00E91603"/>
    <w:rsid w:val="00E93411"/>
    <w:rsid w:val="00EA7100"/>
    <w:rsid w:val="00EC799F"/>
    <w:rsid w:val="00EE0D09"/>
    <w:rsid w:val="00EF0EBA"/>
    <w:rsid w:val="00EF1C26"/>
    <w:rsid w:val="00EF3365"/>
    <w:rsid w:val="00EF6EAC"/>
    <w:rsid w:val="00F02761"/>
    <w:rsid w:val="00F05DBB"/>
    <w:rsid w:val="00F071DF"/>
    <w:rsid w:val="00F14736"/>
    <w:rsid w:val="00F14A82"/>
    <w:rsid w:val="00F32A09"/>
    <w:rsid w:val="00F35919"/>
    <w:rsid w:val="00F5673B"/>
    <w:rsid w:val="00F6325F"/>
    <w:rsid w:val="00F72470"/>
    <w:rsid w:val="00F81505"/>
    <w:rsid w:val="00F85BE0"/>
    <w:rsid w:val="00F8711F"/>
    <w:rsid w:val="00F93141"/>
    <w:rsid w:val="00FA403F"/>
    <w:rsid w:val="00FA4A87"/>
    <w:rsid w:val="00FA7C42"/>
    <w:rsid w:val="00FD047C"/>
    <w:rsid w:val="00FD1DD8"/>
    <w:rsid w:val="00FD4849"/>
    <w:rsid w:val="00FF4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A3B12"/>
  <w15:docId w15:val="{E4E29E57-FD0E-4740-AA9D-23B9A87B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paragraph" w:styleId="Textoindependiente3">
    <w:name w:val="Body Text 3"/>
    <w:basedOn w:val="Normal"/>
    <w:link w:val="Textoindependiente3Car"/>
    <w:rsid w:val="00650F0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rsid w:val="00650F00"/>
    <w:rPr>
      <w:sz w:val="16"/>
      <w:szCs w:val="16"/>
      <w:lang w:eastAsia="es-ES"/>
    </w:rPr>
  </w:style>
  <w:style w:type="paragraph" w:customStyle="1" w:styleId="Textoindependiente21">
    <w:name w:val="Texto independiente 21"/>
    <w:basedOn w:val="Normal"/>
    <w:rsid w:val="00016191"/>
    <w:pPr>
      <w:suppressAutoHyphens/>
    </w:pPr>
    <w:rPr>
      <w:sz w:val="22"/>
      <w:szCs w:val="20"/>
      <w:lang w:val="es-ES_tradnl" w:eastAsia="ar-SA"/>
    </w:rPr>
  </w:style>
  <w:style w:type="paragraph" w:customStyle="1" w:styleId="Vietas">
    <w:name w:val="Viñetas"/>
    <w:basedOn w:val="Normal"/>
    <w:rsid w:val="00016191"/>
    <w:pPr>
      <w:tabs>
        <w:tab w:val="num" w:pos="0"/>
      </w:tabs>
      <w:suppressAutoHyphens/>
      <w:ind w:left="720" w:hanging="360"/>
    </w:pPr>
    <w:rPr>
      <w:rFonts w:ascii="Arial" w:hAnsi="Arial"/>
      <w:sz w:val="20"/>
      <w:szCs w:val="20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5C24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D77E8-69D1-4AB6-B1DF-7D40D37E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1262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8191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3407953</vt:i4>
      </vt:variant>
      <vt:variant>
        <vt:i4>0</vt:i4>
      </vt:variant>
      <vt:variant>
        <vt:i4>0</vt:i4>
      </vt:variant>
      <vt:variant>
        <vt:i4>5</vt:i4>
      </vt:variant>
      <vt:variant>
        <vt:lpwstr>mailto:posgrado@dgest.gob.mx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DE EDUCACION PUBLICA</dc:creator>
  <cp:lastModifiedBy>Sub. Posgrado e Inv</cp:lastModifiedBy>
  <cp:revision>6</cp:revision>
  <cp:lastPrinted>2013-07-02T20:16:00Z</cp:lastPrinted>
  <dcterms:created xsi:type="dcterms:W3CDTF">2023-02-15T19:31:00Z</dcterms:created>
  <dcterms:modified xsi:type="dcterms:W3CDTF">2023-07-10T18:10:00Z</dcterms:modified>
</cp:coreProperties>
</file>